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ED74C" w14:textId="7244BCD7" w:rsidR="00FA1BF6" w:rsidRDefault="00FA1BF6" w:rsidP="00FA1BF6">
      <w:pPr>
        <w:pStyle w:val="Header"/>
        <w:spacing w:after="240"/>
        <w:jc w:val="center"/>
        <w:rPr>
          <w:rFonts w:ascii="Arial" w:hAnsi="Arial" w:cs="Arial"/>
          <w:b/>
          <w:bCs/>
          <w:noProof/>
          <w:sz w:val="28"/>
          <w:szCs w:val="18"/>
          <w:lang w:eastAsia="zh-CN"/>
        </w:rPr>
      </w:pPr>
      <w:r w:rsidRPr="0087623D">
        <w:rPr>
          <w:noProof/>
        </w:rPr>
        <w:drawing>
          <wp:inline distT="0" distB="0" distL="0" distR="0" wp14:anchorId="520D6CB4" wp14:editId="6810251B">
            <wp:extent cx="1227104" cy="958215"/>
            <wp:effectExtent l="0" t="0" r="0" b="0"/>
            <wp:docPr id="73" name="Picture 73" descr="A logo with a triangle and a st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descr="A logo with a triangle and a star&#10;&#10;Description automatically generated"/>
                    <pic:cNvPicPr/>
                  </pic:nvPicPr>
                  <pic:blipFill>
                    <a:blip r:embed="rId8"/>
                    <a:stretch>
                      <a:fillRect/>
                    </a:stretch>
                  </pic:blipFill>
                  <pic:spPr>
                    <a:xfrm>
                      <a:off x="0" y="0"/>
                      <a:ext cx="1248123" cy="974628"/>
                    </a:xfrm>
                    <a:prstGeom prst="rect">
                      <a:avLst/>
                    </a:prstGeom>
                  </pic:spPr>
                </pic:pic>
              </a:graphicData>
            </a:graphic>
          </wp:inline>
        </w:drawing>
      </w:r>
    </w:p>
    <w:p w14:paraId="7648702A" w14:textId="06A0CA55" w:rsidR="00FA1BF6" w:rsidRDefault="00FA1BF6" w:rsidP="00A746A1">
      <w:pPr>
        <w:pStyle w:val="Header"/>
        <w:spacing w:after="240"/>
        <w:jc w:val="both"/>
        <w:rPr>
          <w:rFonts w:ascii="Arial" w:hAnsi="Arial" w:cs="Arial"/>
          <w:b/>
          <w:bCs/>
          <w:noProof/>
          <w:sz w:val="28"/>
          <w:szCs w:val="18"/>
          <w:lang w:eastAsia="zh-CN"/>
        </w:rPr>
      </w:pPr>
      <w:r w:rsidRPr="00B66E58">
        <w:rPr>
          <w:rFonts w:ascii="Arial" w:hAnsi="Arial" w:cs="Arial"/>
          <w:b/>
          <w:bCs/>
          <w:noProof/>
          <w:sz w:val="28"/>
          <w:szCs w:val="18"/>
          <w:lang w:eastAsia="zh-CN"/>
        </w:rPr>
        <w:t>Applicant Issuer’s declaration for listing of a Financial Instrument or Virtual Asset</w:t>
      </w:r>
    </w:p>
    <w:p w14:paraId="5403E308" w14:textId="77777777" w:rsidR="00FA1BF6" w:rsidRDefault="00FA1BF6" w:rsidP="00A746A1">
      <w:pPr>
        <w:pStyle w:val="Header"/>
        <w:spacing w:after="240"/>
        <w:jc w:val="both"/>
        <w:rPr>
          <w:rFonts w:ascii="Arial" w:hAnsi="Arial" w:cs="Arial"/>
          <w:i/>
          <w:iCs/>
          <w:noProof/>
          <w:szCs w:val="12"/>
          <w:lang w:eastAsia="zh-CN"/>
        </w:rPr>
      </w:pPr>
      <w:r w:rsidRPr="00CE5FD5">
        <w:rPr>
          <w:rFonts w:ascii="Arial" w:hAnsi="Arial" w:cs="Arial"/>
          <w:b/>
          <w:bCs/>
          <w:i/>
          <w:iCs/>
          <w:noProof/>
          <w:szCs w:val="12"/>
          <w:lang w:eastAsia="zh-CN"/>
        </w:rPr>
        <w:t>Note:</w:t>
      </w:r>
      <w:r w:rsidRPr="00CE5FD5">
        <w:rPr>
          <w:rFonts w:ascii="Arial" w:hAnsi="Arial" w:cs="Arial"/>
          <w:i/>
          <w:iCs/>
          <w:noProof/>
          <w:szCs w:val="12"/>
          <w:lang w:eastAsia="zh-CN"/>
        </w:rPr>
        <w:t xml:space="preserve"> Unless otherwise defined, all terms used in this declaration have the meaning given in the Rules of Exchange issued by Fusang Exchange Ltd under section 136 of the Labuan Financial Services and Securities Act 2010 (Act 704 of the Laws of Malaysia).  </w:t>
      </w: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84"/>
        <w:gridCol w:w="4252"/>
        <w:gridCol w:w="2694"/>
      </w:tblGrid>
      <w:tr w:rsidR="00A746A1" w14:paraId="616440EA" w14:textId="77777777" w:rsidTr="00A746A1">
        <w:trPr>
          <w:trHeight w:val="567"/>
        </w:trPr>
        <w:tc>
          <w:tcPr>
            <w:tcW w:w="2835" w:type="dxa"/>
            <w:vAlign w:val="center"/>
          </w:tcPr>
          <w:p w14:paraId="28B72598" w14:textId="77777777" w:rsidR="00FA1BF6" w:rsidRDefault="00FA1BF6" w:rsidP="00857C98">
            <w:pPr>
              <w:pStyle w:val="Header"/>
              <w:rPr>
                <w:rFonts w:ascii="Arial" w:hAnsi="Arial" w:cs="Arial"/>
                <w:noProof/>
                <w:szCs w:val="12"/>
                <w:lang w:eastAsia="zh-CN"/>
              </w:rPr>
            </w:pPr>
            <w:r>
              <w:rPr>
                <w:rFonts w:ascii="Arial" w:hAnsi="Arial" w:cs="Arial"/>
                <w:noProof/>
                <w:szCs w:val="12"/>
                <w:lang w:eastAsia="zh-CN"/>
              </w:rPr>
              <w:t>To</w:t>
            </w:r>
          </w:p>
        </w:tc>
        <w:tc>
          <w:tcPr>
            <w:tcW w:w="284" w:type="dxa"/>
            <w:vAlign w:val="center"/>
          </w:tcPr>
          <w:p w14:paraId="152A0D44" w14:textId="77777777" w:rsidR="00FA1BF6" w:rsidRDefault="00FA1BF6"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4252" w:type="dxa"/>
            <w:vAlign w:val="center"/>
          </w:tcPr>
          <w:p w14:paraId="094BA367" w14:textId="77777777" w:rsidR="00FA1BF6" w:rsidRPr="0082611D" w:rsidRDefault="00FA1BF6" w:rsidP="00857C98">
            <w:pPr>
              <w:pStyle w:val="Header"/>
              <w:rPr>
                <w:rFonts w:ascii="Arial" w:hAnsi="Arial" w:cs="Arial"/>
                <w:b/>
                <w:bCs/>
                <w:noProof/>
                <w:szCs w:val="12"/>
                <w:lang w:eastAsia="zh-CN"/>
              </w:rPr>
            </w:pPr>
            <w:r w:rsidRPr="0082611D">
              <w:rPr>
                <w:rFonts w:ascii="Arial" w:hAnsi="Arial" w:cs="Arial"/>
                <w:b/>
                <w:bCs/>
                <w:noProof/>
                <w:szCs w:val="12"/>
                <w:lang w:eastAsia="zh-CN"/>
              </w:rPr>
              <w:t>Fusang Exchange Ltd</w:t>
            </w:r>
          </w:p>
        </w:tc>
        <w:tc>
          <w:tcPr>
            <w:tcW w:w="2694" w:type="dxa"/>
          </w:tcPr>
          <w:p w14:paraId="35C854A6" w14:textId="77777777" w:rsidR="00FA1BF6" w:rsidRDefault="00FA1BF6" w:rsidP="00857C98">
            <w:pPr>
              <w:pStyle w:val="Header"/>
              <w:rPr>
                <w:rFonts w:ascii="Arial" w:hAnsi="Arial" w:cs="Arial"/>
                <w:noProof/>
                <w:szCs w:val="12"/>
                <w:lang w:eastAsia="zh-CN"/>
              </w:rPr>
            </w:pPr>
          </w:p>
        </w:tc>
      </w:tr>
      <w:tr w:rsidR="00A746A1" w14:paraId="3DBA54CC" w14:textId="77777777" w:rsidTr="00A746A1">
        <w:tc>
          <w:tcPr>
            <w:tcW w:w="2835" w:type="dxa"/>
            <w:vAlign w:val="center"/>
          </w:tcPr>
          <w:p w14:paraId="5E1B3E54" w14:textId="77777777" w:rsidR="00FA1BF6" w:rsidRDefault="00FA1BF6" w:rsidP="00857C98">
            <w:pPr>
              <w:pStyle w:val="Header"/>
              <w:rPr>
                <w:rFonts w:ascii="Arial" w:hAnsi="Arial" w:cs="Arial"/>
                <w:noProof/>
                <w:szCs w:val="12"/>
                <w:lang w:eastAsia="zh-CN"/>
              </w:rPr>
            </w:pPr>
          </w:p>
        </w:tc>
        <w:tc>
          <w:tcPr>
            <w:tcW w:w="284" w:type="dxa"/>
            <w:vAlign w:val="center"/>
          </w:tcPr>
          <w:p w14:paraId="5632F6E1" w14:textId="77777777" w:rsidR="00FA1BF6" w:rsidRDefault="00FA1BF6" w:rsidP="00857C98">
            <w:pPr>
              <w:pStyle w:val="Header"/>
              <w:jc w:val="center"/>
              <w:rPr>
                <w:rFonts w:ascii="Arial" w:hAnsi="Arial" w:cs="Arial"/>
                <w:noProof/>
                <w:szCs w:val="12"/>
                <w:lang w:eastAsia="zh-CN"/>
              </w:rPr>
            </w:pPr>
          </w:p>
        </w:tc>
        <w:tc>
          <w:tcPr>
            <w:tcW w:w="4252" w:type="dxa"/>
            <w:vAlign w:val="center"/>
          </w:tcPr>
          <w:p w14:paraId="7C35F1D2" w14:textId="77777777" w:rsidR="00FA1BF6" w:rsidRDefault="00FA1BF6" w:rsidP="00857C98">
            <w:pPr>
              <w:pStyle w:val="Header"/>
              <w:rPr>
                <w:rFonts w:ascii="Arial" w:hAnsi="Arial" w:cs="Arial"/>
                <w:noProof/>
                <w:szCs w:val="12"/>
                <w:lang w:eastAsia="zh-CN"/>
              </w:rPr>
            </w:pPr>
          </w:p>
        </w:tc>
        <w:tc>
          <w:tcPr>
            <w:tcW w:w="2694" w:type="dxa"/>
          </w:tcPr>
          <w:p w14:paraId="3C8B0E8F" w14:textId="77777777" w:rsidR="00FA1BF6" w:rsidRDefault="00FA1BF6" w:rsidP="00857C98">
            <w:pPr>
              <w:pStyle w:val="Header"/>
              <w:rPr>
                <w:rFonts w:ascii="Arial" w:hAnsi="Arial" w:cs="Arial"/>
                <w:noProof/>
                <w:szCs w:val="12"/>
                <w:lang w:eastAsia="zh-CN"/>
              </w:rPr>
            </w:pPr>
          </w:p>
        </w:tc>
      </w:tr>
      <w:tr w:rsidR="00A746A1" w14:paraId="7921C43D" w14:textId="77777777" w:rsidTr="000C42F5">
        <w:trPr>
          <w:trHeight w:val="454"/>
        </w:trPr>
        <w:tc>
          <w:tcPr>
            <w:tcW w:w="2835" w:type="dxa"/>
            <w:vAlign w:val="center"/>
          </w:tcPr>
          <w:p w14:paraId="3053EF93" w14:textId="77777777" w:rsidR="00FA1BF6" w:rsidRDefault="00FA1BF6" w:rsidP="00857C98">
            <w:pPr>
              <w:pStyle w:val="Header"/>
              <w:rPr>
                <w:rFonts w:ascii="Arial" w:hAnsi="Arial" w:cs="Arial"/>
                <w:noProof/>
                <w:szCs w:val="12"/>
                <w:lang w:eastAsia="zh-CN"/>
              </w:rPr>
            </w:pPr>
            <w:r>
              <w:rPr>
                <w:rFonts w:ascii="Arial" w:hAnsi="Arial" w:cs="Arial"/>
                <w:noProof/>
                <w:szCs w:val="12"/>
                <w:lang w:eastAsia="zh-CN"/>
              </w:rPr>
              <w:t>Name of Applicant Issuer</w:t>
            </w:r>
          </w:p>
        </w:tc>
        <w:tc>
          <w:tcPr>
            <w:tcW w:w="284" w:type="dxa"/>
            <w:vAlign w:val="center"/>
          </w:tcPr>
          <w:p w14:paraId="1F1AAF99" w14:textId="77777777" w:rsidR="00FA1BF6" w:rsidRDefault="00FA1BF6"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4252" w:type="dxa"/>
            <w:tcBorders>
              <w:bottom w:val="dashed" w:sz="4" w:space="0" w:color="BFBFBF" w:themeColor="background1" w:themeShade="BF"/>
            </w:tcBorders>
            <w:vAlign w:val="center"/>
          </w:tcPr>
          <w:p w14:paraId="5DCF4836" w14:textId="77777777" w:rsidR="00FA1BF6" w:rsidRDefault="00FA1BF6" w:rsidP="00857C98">
            <w:pPr>
              <w:pStyle w:val="Header"/>
              <w:rPr>
                <w:rFonts w:ascii="Arial" w:hAnsi="Arial" w:cs="Arial"/>
                <w:noProof/>
                <w:szCs w:val="12"/>
                <w:lang w:eastAsia="zh-CN"/>
              </w:rPr>
            </w:pPr>
          </w:p>
        </w:tc>
        <w:tc>
          <w:tcPr>
            <w:tcW w:w="2694" w:type="dxa"/>
            <w:vAlign w:val="center"/>
          </w:tcPr>
          <w:p w14:paraId="74123254" w14:textId="77777777" w:rsidR="00FA1BF6" w:rsidRPr="00CE5FD5" w:rsidRDefault="00FA1BF6" w:rsidP="000C42F5">
            <w:pPr>
              <w:pStyle w:val="Header"/>
              <w:rPr>
                <w:rFonts w:ascii="Arial" w:hAnsi="Arial" w:cs="Arial"/>
                <w:b/>
                <w:bCs/>
                <w:noProof/>
                <w:szCs w:val="12"/>
                <w:lang w:eastAsia="zh-CN"/>
              </w:rPr>
            </w:pPr>
            <w:r>
              <w:rPr>
                <w:rFonts w:ascii="Arial" w:hAnsi="Arial" w:cs="Arial"/>
                <w:noProof/>
                <w:szCs w:val="12"/>
                <w:lang w:eastAsia="zh-CN"/>
              </w:rPr>
              <w:t>(“</w:t>
            </w:r>
            <w:r>
              <w:rPr>
                <w:rFonts w:ascii="Arial" w:hAnsi="Arial" w:cs="Arial"/>
                <w:b/>
                <w:bCs/>
                <w:noProof/>
                <w:szCs w:val="12"/>
                <w:lang w:eastAsia="zh-CN"/>
              </w:rPr>
              <w:t>Applicant Issuer”)</w:t>
            </w:r>
          </w:p>
        </w:tc>
      </w:tr>
      <w:tr w:rsidR="00A746A1" w14:paraId="5B8C86A2" w14:textId="77777777" w:rsidTr="000C42F5">
        <w:trPr>
          <w:trHeight w:val="454"/>
        </w:trPr>
        <w:tc>
          <w:tcPr>
            <w:tcW w:w="2835" w:type="dxa"/>
            <w:vAlign w:val="center"/>
          </w:tcPr>
          <w:p w14:paraId="1F723E97" w14:textId="77777777" w:rsidR="00FA1BF6" w:rsidRDefault="00FA1BF6" w:rsidP="00857C98">
            <w:pPr>
              <w:pStyle w:val="Header"/>
              <w:rPr>
                <w:rFonts w:ascii="Arial" w:hAnsi="Arial" w:cs="Arial"/>
                <w:noProof/>
                <w:szCs w:val="12"/>
                <w:lang w:eastAsia="zh-CN"/>
              </w:rPr>
            </w:pPr>
            <w:r>
              <w:rPr>
                <w:rFonts w:ascii="Arial" w:hAnsi="Arial" w:cs="Arial"/>
                <w:noProof/>
                <w:szCs w:val="12"/>
                <w:lang w:eastAsia="zh-CN"/>
              </w:rPr>
              <w:t>Applicant Issuer Contact</w:t>
            </w:r>
          </w:p>
        </w:tc>
        <w:tc>
          <w:tcPr>
            <w:tcW w:w="284" w:type="dxa"/>
            <w:vAlign w:val="center"/>
          </w:tcPr>
          <w:p w14:paraId="7CD7E604" w14:textId="77777777" w:rsidR="00FA1BF6" w:rsidRDefault="00FA1BF6"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4252" w:type="dxa"/>
            <w:tcBorders>
              <w:top w:val="dashed" w:sz="4" w:space="0" w:color="BFBFBF" w:themeColor="background1" w:themeShade="BF"/>
              <w:bottom w:val="dashed" w:sz="4" w:space="0" w:color="BFBFBF" w:themeColor="background1" w:themeShade="BF"/>
            </w:tcBorders>
            <w:vAlign w:val="center"/>
          </w:tcPr>
          <w:p w14:paraId="01A02C61" w14:textId="77777777" w:rsidR="00FA1BF6" w:rsidRDefault="00FA1BF6" w:rsidP="00857C98">
            <w:pPr>
              <w:pStyle w:val="Header"/>
              <w:rPr>
                <w:rFonts w:ascii="Arial" w:hAnsi="Arial" w:cs="Arial"/>
                <w:noProof/>
                <w:szCs w:val="12"/>
                <w:lang w:eastAsia="zh-CN"/>
              </w:rPr>
            </w:pPr>
          </w:p>
        </w:tc>
        <w:tc>
          <w:tcPr>
            <w:tcW w:w="2694" w:type="dxa"/>
            <w:vAlign w:val="center"/>
          </w:tcPr>
          <w:p w14:paraId="78D341B4" w14:textId="77777777" w:rsidR="00FA1BF6" w:rsidRDefault="00FA1BF6" w:rsidP="000C42F5">
            <w:pPr>
              <w:pStyle w:val="Header"/>
              <w:rPr>
                <w:rFonts w:ascii="Arial" w:hAnsi="Arial" w:cs="Arial"/>
                <w:noProof/>
                <w:szCs w:val="12"/>
                <w:lang w:eastAsia="zh-CN"/>
              </w:rPr>
            </w:pPr>
            <w:r>
              <w:rPr>
                <w:rFonts w:ascii="Arial" w:hAnsi="Arial" w:cs="Arial"/>
                <w:noProof/>
                <w:szCs w:val="12"/>
                <w:lang w:eastAsia="zh-CN"/>
              </w:rPr>
              <w:t>(</w:t>
            </w:r>
            <w:r w:rsidRPr="00CE5FD5">
              <w:rPr>
                <w:rFonts w:ascii="Arial" w:hAnsi="Arial" w:cs="Arial"/>
                <w:i/>
                <w:iCs/>
                <w:noProof/>
                <w:szCs w:val="12"/>
                <w:lang w:eastAsia="zh-CN"/>
              </w:rPr>
              <w:t>must be a senior manager</w:t>
            </w:r>
            <w:r>
              <w:rPr>
                <w:rFonts w:ascii="Arial" w:hAnsi="Arial" w:cs="Arial"/>
                <w:noProof/>
                <w:szCs w:val="12"/>
                <w:lang w:eastAsia="zh-CN"/>
              </w:rPr>
              <w:t>)</w:t>
            </w:r>
          </w:p>
        </w:tc>
      </w:tr>
      <w:tr w:rsidR="00A746A1" w14:paraId="1016E37B" w14:textId="77777777" w:rsidTr="00A746A1">
        <w:trPr>
          <w:trHeight w:val="454"/>
        </w:trPr>
        <w:tc>
          <w:tcPr>
            <w:tcW w:w="2835" w:type="dxa"/>
            <w:vAlign w:val="center"/>
          </w:tcPr>
          <w:p w14:paraId="3915DDFA" w14:textId="77777777" w:rsidR="00FA1BF6" w:rsidRDefault="00FA1BF6" w:rsidP="00857C98">
            <w:pPr>
              <w:pStyle w:val="Header"/>
              <w:rPr>
                <w:rFonts w:ascii="Arial" w:hAnsi="Arial" w:cs="Arial"/>
                <w:noProof/>
                <w:szCs w:val="12"/>
                <w:lang w:eastAsia="zh-CN"/>
              </w:rPr>
            </w:pPr>
            <w:r>
              <w:rPr>
                <w:rFonts w:ascii="Arial" w:hAnsi="Arial" w:cs="Arial"/>
                <w:noProof/>
                <w:szCs w:val="12"/>
                <w:lang w:eastAsia="zh-CN"/>
              </w:rPr>
              <w:t>Contact Number</w:t>
            </w:r>
          </w:p>
        </w:tc>
        <w:tc>
          <w:tcPr>
            <w:tcW w:w="284" w:type="dxa"/>
            <w:vAlign w:val="center"/>
          </w:tcPr>
          <w:p w14:paraId="16F19398" w14:textId="77777777" w:rsidR="00FA1BF6" w:rsidRDefault="00FA1BF6"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4252" w:type="dxa"/>
            <w:tcBorders>
              <w:top w:val="dashed" w:sz="4" w:space="0" w:color="BFBFBF" w:themeColor="background1" w:themeShade="BF"/>
              <w:bottom w:val="dashed" w:sz="4" w:space="0" w:color="BFBFBF" w:themeColor="background1" w:themeShade="BF"/>
            </w:tcBorders>
            <w:vAlign w:val="center"/>
          </w:tcPr>
          <w:p w14:paraId="4CB7E48B" w14:textId="77777777" w:rsidR="00FA1BF6" w:rsidRDefault="00FA1BF6" w:rsidP="00857C98">
            <w:pPr>
              <w:pStyle w:val="Header"/>
              <w:rPr>
                <w:rFonts w:ascii="Arial" w:hAnsi="Arial" w:cs="Arial"/>
                <w:noProof/>
                <w:szCs w:val="12"/>
                <w:lang w:eastAsia="zh-CN"/>
              </w:rPr>
            </w:pPr>
          </w:p>
        </w:tc>
        <w:tc>
          <w:tcPr>
            <w:tcW w:w="2694" w:type="dxa"/>
          </w:tcPr>
          <w:p w14:paraId="45C7766C" w14:textId="77777777" w:rsidR="00FA1BF6" w:rsidRDefault="00FA1BF6" w:rsidP="00857C98">
            <w:pPr>
              <w:pStyle w:val="Header"/>
              <w:rPr>
                <w:rFonts w:ascii="Arial" w:hAnsi="Arial" w:cs="Arial"/>
                <w:noProof/>
                <w:szCs w:val="12"/>
                <w:lang w:eastAsia="zh-CN"/>
              </w:rPr>
            </w:pPr>
          </w:p>
        </w:tc>
      </w:tr>
      <w:tr w:rsidR="00A746A1" w14:paraId="62FF4A15" w14:textId="77777777" w:rsidTr="00A746A1">
        <w:trPr>
          <w:trHeight w:val="454"/>
        </w:trPr>
        <w:tc>
          <w:tcPr>
            <w:tcW w:w="2835" w:type="dxa"/>
            <w:vAlign w:val="center"/>
          </w:tcPr>
          <w:p w14:paraId="59219BC8" w14:textId="77777777" w:rsidR="00FA1BF6" w:rsidRDefault="00FA1BF6" w:rsidP="00857C98">
            <w:pPr>
              <w:pStyle w:val="Header"/>
              <w:rPr>
                <w:rFonts w:ascii="Arial" w:hAnsi="Arial" w:cs="Arial"/>
                <w:noProof/>
                <w:szCs w:val="12"/>
                <w:lang w:eastAsia="zh-CN"/>
              </w:rPr>
            </w:pPr>
            <w:r>
              <w:rPr>
                <w:rFonts w:ascii="Arial" w:hAnsi="Arial" w:cs="Arial"/>
                <w:noProof/>
                <w:szCs w:val="12"/>
                <w:lang w:eastAsia="zh-CN"/>
              </w:rPr>
              <w:t>Email Address</w:t>
            </w:r>
          </w:p>
        </w:tc>
        <w:tc>
          <w:tcPr>
            <w:tcW w:w="284" w:type="dxa"/>
            <w:vAlign w:val="center"/>
          </w:tcPr>
          <w:p w14:paraId="79622709" w14:textId="77777777" w:rsidR="00FA1BF6" w:rsidRDefault="00FA1BF6"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4252" w:type="dxa"/>
            <w:tcBorders>
              <w:top w:val="dashed" w:sz="4" w:space="0" w:color="BFBFBF" w:themeColor="background1" w:themeShade="BF"/>
              <w:bottom w:val="dashed" w:sz="4" w:space="0" w:color="BFBFBF" w:themeColor="background1" w:themeShade="BF"/>
            </w:tcBorders>
            <w:vAlign w:val="center"/>
          </w:tcPr>
          <w:p w14:paraId="45808D3D" w14:textId="77777777" w:rsidR="00FA1BF6" w:rsidRDefault="00FA1BF6" w:rsidP="00857C98">
            <w:pPr>
              <w:pStyle w:val="Header"/>
              <w:rPr>
                <w:rFonts w:ascii="Arial" w:hAnsi="Arial" w:cs="Arial"/>
                <w:noProof/>
                <w:szCs w:val="12"/>
                <w:lang w:eastAsia="zh-CN"/>
              </w:rPr>
            </w:pPr>
          </w:p>
        </w:tc>
        <w:tc>
          <w:tcPr>
            <w:tcW w:w="2694" w:type="dxa"/>
          </w:tcPr>
          <w:p w14:paraId="6FB7387F" w14:textId="77777777" w:rsidR="00FA1BF6" w:rsidRDefault="00FA1BF6" w:rsidP="00857C98">
            <w:pPr>
              <w:pStyle w:val="Header"/>
              <w:rPr>
                <w:rFonts w:ascii="Arial" w:hAnsi="Arial" w:cs="Arial"/>
                <w:noProof/>
                <w:szCs w:val="12"/>
                <w:lang w:eastAsia="zh-CN"/>
              </w:rPr>
            </w:pPr>
          </w:p>
        </w:tc>
      </w:tr>
      <w:tr w:rsidR="00A746A1" w14:paraId="0BD4ECDC" w14:textId="77777777" w:rsidTr="00A746A1">
        <w:tc>
          <w:tcPr>
            <w:tcW w:w="2835" w:type="dxa"/>
            <w:vAlign w:val="center"/>
          </w:tcPr>
          <w:p w14:paraId="76CA01D5" w14:textId="77777777" w:rsidR="00FA1BF6" w:rsidRDefault="00FA1BF6" w:rsidP="00857C98">
            <w:pPr>
              <w:pStyle w:val="Header"/>
              <w:rPr>
                <w:rFonts w:ascii="Arial" w:hAnsi="Arial" w:cs="Arial"/>
                <w:noProof/>
                <w:szCs w:val="12"/>
                <w:lang w:eastAsia="zh-CN"/>
              </w:rPr>
            </w:pPr>
          </w:p>
        </w:tc>
        <w:tc>
          <w:tcPr>
            <w:tcW w:w="284" w:type="dxa"/>
            <w:vAlign w:val="center"/>
          </w:tcPr>
          <w:p w14:paraId="3EB55266" w14:textId="77777777" w:rsidR="00FA1BF6" w:rsidRDefault="00FA1BF6" w:rsidP="00857C98">
            <w:pPr>
              <w:pStyle w:val="Header"/>
              <w:jc w:val="center"/>
              <w:rPr>
                <w:rFonts w:ascii="Arial" w:hAnsi="Arial" w:cs="Arial"/>
                <w:noProof/>
                <w:szCs w:val="12"/>
                <w:lang w:eastAsia="zh-CN"/>
              </w:rPr>
            </w:pPr>
          </w:p>
        </w:tc>
        <w:tc>
          <w:tcPr>
            <w:tcW w:w="4252" w:type="dxa"/>
            <w:tcBorders>
              <w:top w:val="dashed" w:sz="4" w:space="0" w:color="BFBFBF" w:themeColor="background1" w:themeShade="BF"/>
            </w:tcBorders>
            <w:vAlign w:val="center"/>
          </w:tcPr>
          <w:p w14:paraId="4D26DD02" w14:textId="77777777" w:rsidR="00FA1BF6" w:rsidRDefault="00FA1BF6" w:rsidP="00857C98">
            <w:pPr>
              <w:pStyle w:val="Header"/>
              <w:rPr>
                <w:rFonts w:ascii="Arial" w:hAnsi="Arial" w:cs="Arial"/>
                <w:noProof/>
                <w:szCs w:val="12"/>
                <w:lang w:eastAsia="zh-CN"/>
              </w:rPr>
            </w:pPr>
          </w:p>
        </w:tc>
        <w:tc>
          <w:tcPr>
            <w:tcW w:w="2694" w:type="dxa"/>
          </w:tcPr>
          <w:p w14:paraId="66F97A47" w14:textId="77777777" w:rsidR="00FA1BF6" w:rsidRDefault="00FA1BF6" w:rsidP="00857C98">
            <w:pPr>
              <w:pStyle w:val="Header"/>
              <w:rPr>
                <w:rFonts w:ascii="Arial" w:hAnsi="Arial" w:cs="Arial"/>
                <w:noProof/>
                <w:szCs w:val="12"/>
                <w:lang w:eastAsia="zh-CN"/>
              </w:rPr>
            </w:pPr>
          </w:p>
        </w:tc>
      </w:tr>
      <w:tr w:rsidR="00A746A1" w14:paraId="2B338BCB" w14:textId="77777777" w:rsidTr="00A746A1">
        <w:tc>
          <w:tcPr>
            <w:tcW w:w="2835" w:type="dxa"/>
            <w:vAlign w:val="center"/>
          </w:tcPr>
          <w:p w14:paraId="028F5917" w14:textId="77777777" w:rsidR="00FA1BF6" w:rsidRDefault="00FA1BF6" w:rsidP="00857C98">
            <w:pPr>
              <w:pStyle w:val="Header"/>
              <w:rPr>
                <w:rFonts w:ascii="Arial" w:hAnsi="Arial" w:cs="Arial"/>
                <w:noProof/>
                <w:szCs w:val="12"/>
                <w:lang w:eastAsia="zh-CN"/>
              </w:rPr>
            </w:pPr>
          </w:p>
        </w:tc>
        <w:tc>
          <w:tcPr>
            <w:tcW w:w="284" w:type="dxa"/>
            <w:vAlign w:val="center"/>
          </w:tcPr>
          <w:p w14:paraId="50597E6D" w14:textId="77777777" w:rsidR="00FA1BF6" w:rsidRDefault="00FA1BF6" w:rsidP="00857C98">
            <w:pPr>
              <w:pStyle w:val="Header"/>
              <w:jc w:val="center"/>
              <w:rPr>
                <w:rFonts w:ascii="Arial" w:hAnsi="Arial" w:cs="Arial"/>
                <w:noProof/>
                <w:szCs w:val="12"/>
                <w:lang w:eastAsia="zh-CN"/>
              </w:rPr>
            </w:pPr>
          </w:p>
        </w:tc>
        <w:tc>
          <w:tcPr>
            <w:tcW w:w="4252" w:type="dxa"/>
            <w:vAlign w:val="center"/>
          </w:tcPr>
          <w:p w14:paraId="145408D9" w14:textId="77777777" w:rsidR="00FA1BF6" w:rsidRDefault="00FA1BF6" w:rsidP="00857C98">
            <w:pPr>
              <w:pStyle w:val="Header"/>
              <w:rPr>
                <w:rFonts w:ascii="Arial" w:hAnsi="Arial" w:cs="Arial"/>
                <w:noProof/>
                <w:szCs w:val="12"/>
                <w:lang w:eastAsia="zh-CN"/>
              </w:rPr>
            </w:pPr>
          </w:p>
        </w:tc>
        <w:tc>
          <w:tcPr>
            <w:tcW w:w="2694" w:type="dxa"/>
          </w:tcPr>
          <w:p w14:paraId="76E430DD" w14:textId="77777777" w:rsidR="00FA1BF6" w:rsidRDefault="00FA1BF6" w:rsidP="00857C98">
            <w:pPr>
              <w:pStyle w:val="Header"/>
              <w:rPr>
                <w:rFonts w:ascii="Arial" w:hAnsi="Arial" w:cs="Arial"/>
                <w:noProof/>
                <w:szCs w:val="12"/>
                <w:lang w:eastAsia="zh-CN"/>
              </w:rPr>
            </w:pPr>
          </w:p>
        </w:tc>
      </w:tr>
    </w:tbl>
    <w:p w14:paraId="79AC396F" w14:textId="77777777" w:rsidR="00B46484" w:rsidRPr="00FA1BF6" w:rsidRDefault="00B46484">
      <w:pPr>
        <w:spacing w:line="200" w:lineRule="exact"/>
        <w:rPr>
          <w:rFonts w:ascii="Arial" w:hAnsi="Arial" w:cs="Arial"/>
        </w:rPr>
      </w:pPr>
    </w:p>
    <w:p w14:paraId="5AD1A7DD" w14:textId="77777777" w:rsidR="00B46484" w:rsidRPr="00FA1BF6" w:rsidRDefault="00B46484">
      <w:pPr>
        <w:spacing w:before="5" w:line="120" w:lineRule="exact"/>
        <w:rPr>
          <w:rFonts w:ascii="Arial" w:hAnsi="Arial" w:cs="Arial"/>
          <w:sz w:val="13"/>
          <w:szCs w:val="13"/>
        </w:rPr>
      </w:pP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84"/>
        <w:gridCol w:w="4252"/>
        <w:gridCol w:w="2694"/>
      </w:tblGrid>
      <w:tr w:rsidR="00FA1BF6" w14:paraId="1E2A0E7F" w14:textId="77777777" w:rsidTr="000C42F5">
        <w:trPr>
          <w:trHeight w:val="454"/>
        </w:trPr>
        <w:tc>
          <w:tcPr>
            <w:tcW w:w="2835" w:type="dxa"/>
            <w:vAlign w:val="center"/>
          </w:tcPr>
          <w:p w14:paraId="52C1DCAD" w14:textId="77777777" w:rsidR="00FA1BF6" w:rsidRDefault="00FA1BF6" w:rsidP="00857C98">
            <w:pPr>
              <w:pStyle w:val="Header"/>
              <w:rPr>
                <w:rFonts w:ascii="Arial" w:hAnsi="Arial" w:cs="Arial"/>
                <w:noProof/>
                <w:szCs w:val="12"/>
                <w:lang w:eastAsia="zh-CN"/>
              </w:rPr>
            </w:pPr>
            <w:r>
              <w:rPr>
                <w:rFonts w:ascii="Arial" w:hAnsi="Arial" w:cs="Arial"/>
                <w:noProof/>
                <w:szCs w:val="12"/>
                <w:lang w:eastAsia="zh-CN"/>
              </w:rPr>
              <w:t>Name of Listing Sponsor</w:t>
            </w:r>
          </w:p>
        </w:tc>
        <w:tc>
          <w:tcPr>
            <w:tcW w:w="284" w:type="dxa"/>
            <w:vAlign w:val="center"/>
          </w:tcPr>
          <w:p w14:paraId="723BC08C" w14:textId="77777777" w:rsidR="00FA1BF6" w:rsidRDefault="00FA1BF6"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4252" w:type="dxa"/>
            <w:tcBorders>
              <w:bottom w:val="dashed" w:sz="4" w:space="0" w:color="BFBFBF" w:themeColor="background1" w:themeShade="BF"/>
            </w:tcBorders>
            <w:vAlign w:val="center"/>
          </w:tcPr>
          <w:p w14:paraId="7956A3AE" w14:textId="77777777" w:rsidR="00FA1BF6" w:rsidRDefault="00FA1BF6" w:rsidP="00857C98">
            <w:pPr>
              <w:pStyle w:val="Header"/>
              <w:rPr>
                <w:rFonts w:ascii="Arial" w:hAnsi="Arial" w:cs="Arial"/>
                <w:noProof/>
                <w:szCs w:val="12"/>
                <w:lang w:eastAsia="zh-CN"/>
              </w:rPr>
            </w:pPr>
          </w:p>
        </w:tc>
        <w:tc>
          <w:tcPr>
            <w:tcW w:w="2694" w:type="dxa"/>
            <w:vAlign w:val="center"/>
          </w:tcPr>
          <w:p w14:paraId="0BD24EEA" w14:textId="77777777" w:rsidR="00FA1BF6" w:rsidRPr="008A44EC" w:rsidRDefault="00FA1BF6" w:rsidP="000C42F5">
            <w:pPr>
              <w:pStyle w:val="Header"/>
              <w:rPr>
                <w:rFonts w:ascii="Arial" w:hAnsi="Arial" w:cs="Arial"/>
                <w:noProof/>
                <w:szCs w:val="12"/>
                <w:lang w:eastAsia="zh-CN"/>
              </w:rPr>
            </w:pPr>
            <w:r>
              <w:rPr>
                <w:rFonts w:ascii="Arial" w:hAnsi="Arial" w:cs="Arial"/>
                <w:noProof/>
                <w:szCs w:val="12"/>
                <w:lang w:eastAsia="zh-CN"/>
              </w:rPr>
              <w:t>(“</w:t>
            </w:r>
            <w:r>
              <w:rPr>
                <w:rFonts w:ascii="Arial" w:hAnsi="Arial" w:cs="Arial"/>
                <w:b/>
                <w:bCs/>
                <w:noProof/>
                <w:szCs w:val="12"/>
                <w:lang w:eastAsia="zh-CN"/>
              </w:rPr>
              <w:t>Listing Sponsor</w:t>
            </w:r>
            <w:r>
              <w:rPr>
                <w:rFonts w:ascii="Arial" w:hAnsi="Arial" w:cs="Arial"/>
                <w:noProof/>
                <w:szCs w:val="12"/>
                <w:lang w:eastAsia="zh-CN"/>
              </w:rPr>
              <w:t>”)</w:t>
            </w:r>
          </w:p>
        </w:tc>
      </w:tr>
      <w:tr w:rsidR="00FA1BF6" w14:paraId="7227B8C5" w14:textId="77777777" w:rsidTr="00A746A1">
        <w:trPr>
          <w:trHeight w:val="454"/>
        </w:trPr>
        <w:tc>
          <w:tcPr>
            <w:tcW w:w="2835" w:type="dxa"/>
            <w:vAlign w:val="center"/>
          </w:tcPr>
          <w:p w14:paraId="4E7AED69" w14:textId="77777777" w:rsidR="00FA1BF6" w:rsidRDefault="00FA1BF6" w:rsidP="00857C98">
            <w:pPr>
              <w:pStyle w:val="Header"/>
              <w:rPr>
                <w:rFonts w:ascii="Arial" w:hAnsi="Arial" w:cs="Arial"/>
                <w:noProof/>
                <w:szCs w:val="12"/>
                <w:lang w:eastAsia="zh-CN"/>
              </w:rPr>
            </w:pPr>
            <w:r>
              <w:rPr>
                <w:rFonts w:ascii="Arial" w:hAnsi="Arial" w:cs="Arial"/>
                <w:noProof/>
                <w:szCs w:val="12"/>
                <w:lang w:eastAsia="zh-CN"/>
              </w:rPr>
              <w:t>Entity Number</w:t>
            </w:r>
          </w:p>
        </w:tc>
        <w:tc>
          <w:tcPr>
            <w:tcW w:w="284" w:type="dxa"/>
            <w:vAlign w:val="center"/>
          </w:tcPr>
          <w:p w14:paraId="5CF2B5BA" w14:textId="77777777" w:rsidR="00FA1BF6" w:rsidRDefault="00FA1BF6"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4252" w:type="dxa"/>
            <w:tcBorders>
              <w:top w:val="dashed" w:sz="4" w:space="0" w:color="BFBFBF" w:themeColor="background1" w:themeShade="BF"/>
              <w:bottom w:val="dashed" w:sz="4" w:space="0" w:color="BFBFBF" w:themeColor="background1" w:themeShade="BF"/>
            </w:tcBorders>
            <w:vAlign w:val="center"/>
          </w:tcPr>
          <w:p w14:paraId="66327F94" w14:textId="77777777" w:rsidR="00FA1BF6" w:rsidRDefault="00FA1BF6" w:rsidP="00857C98">
            <w:pPr>
              <w:pStyle w:val="Header"/>
              <w:rPr>
                <w:rFonts w:ascii="Arial" w:hAnsi="Arial" w:cs="Arial"/>
                <w:noProof/>
                <w:szCs w:val="12"/>
                <w:lang w:eastAsia="zh-CN"/>
              </w:rPr>
            </w:pPr>
          </w:p>
        </w:tc>
        <w:tc>
          <w:tcPr>
            <w:tcW w:w="2694" w:type="dxa"/>
          </w:tcPr>
          <w:p w14:paraId="3A5536E5" w14:textId="77777777" w:rsidR="00FA1BF6" w:rsidRDefault="00FA1BF6" w:rsidP="00857C98">
            <w:pPr>
              <w:pStyle w:val="Header"/>
              <w:rPr>
                <w:rFonts w:ascii="Arial" w:hAnsi="Arial" w:cs="Arial"/>
                <w:noProof/>
                <w:szCs w:val="12"/>
                <w:lang w:eastAsia="zh-CN"/>
              </w:rPr>
            </w:pPr>
          </w:p>
        </w:tc>
      </w:tr>
      <w:tr w:rsidR="00FA1BF6" w14:paraId="02270BE4" w14:textId="77777777" w:rsidTr="00A746A1">
        <w:trPr>
          <w:trHeight w:val="454"/>
        </w:trPr>
        <w:tc>
          <w:tcPr>
            <w:tcW w:w="2835" w:type="dxa"/>
            <w:vAlign w:val="center"/>
          </w:tcPr>
          <w:p w14:paraId="78E845A3" w14:textId="77777777" w:rsidR="00FA1BF6" w:rsidRDefault="00FA1BF6" w:rsidP="00857C98">
            <w:pPr>
              <w:pStyle w:val="Header"/>
              <w:rPr>
                <w:rFonts w:ascii="Arial" w:hAnsi="Arial" w:cs="Arial"/>
                <w:noProof/>
                <w:szCs w:val="12"/>
                <w:lang w:eastAsia="zh-CN"/>
              </w:rPr>
            </w:pPr>
            <w:r>
              <w:rPr>
                <w:rFonts w:ascii="Arial" w:hAnsi="Arial" w:cs="Arial"/>
                <w:noProof/>
                <w:szCs w:val="12"/>
                <w:lang w:eastAsia="zh-CN"/>
              </w:rPr>
              <w:t>Listing Sponsor Contact</w:t>
            </w:r>
          </w:p>
        </w:tc>
        <w:tc>
          <w:tcPr>
            <w:tcW w:w="284" w:type="dxa"/>
            <w:vAlign w:val="center"/>
          </w:tcPr>
          <w:p w14:paraId="01C489F6" w14:textId="77777777" w:rsidR="00FA1BF6" w:rsidRDefault="00FA1BF6"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4252" w:type="dxa"/>
            <w:tcBorders>
              <w:top w:val="dashed" w:sz="4" w:space="0" w:color="BFBFBF" w:themeColor="background1" w:themeShade="BF"/>
              <w:bottom w:val="dashed" w:sz="4" w:space="0" w:color="BFBFBF" w:themeColor="background1" w:themeShade="BF"/>
            </w:tcBorders>
            <w:vAlign w:val="center"/>
          </w:tcPr>
          <w:p w14:paraId="6BED4CB3" w14:textId="77777777" w:rsidR="00FA1BF6" w:rsidRDefault="00FA1BF6" w:rsidP="00857C98">
            <w:pPr>
              <w:pStyle w:val="Header"/>
              <w:rPr>
                <w:rFonts w:ascii="Arial" w:hAnsi="Arial" w:cs="Arial"/>
                <w:noProof/>
                <w:szCs w:val="12"/>
                <w:lang w:eastAsia="zh-CN"/>
              </w:rPr>
            </w:pPr>
          </w:p>
        </w:tc>
        <w:tc>
          <w:tcPr>
            <w:tcW w:w="2694" w:type="dxa"/>
          </w:tcPr>
          <w:p w14:paraId="09A460ED" w14:textId="77777777" w:rsidR="00FA1BF6" w:rsidRDefault="00FA1BF6" w:rsidP="00857C98">
            <w:pPr>
              <w:pStyle w:val="Header"/>
              <w:rPr>
                <w:rFonts w:ascii="Arial" w:hAnsi="Arial" w:cs="Arial"/>
                <w:noProof/>
                <w:szCs w:val="12"/>
                <w:lang w:eastAsia="zh-CN"/>
              </w:rPr>
            </w:pPr>
          </w:p>
        </w:tc>
      </w:tr>
      <w:tr w:rsidR="00FA1BF6" w14:paraId="09E6F320" w14:textId="77777777" w:rsidTr="00A746A1">
        <w:trPr>
          <w:trHeight w:val="454"/>
        </w:trPr>
        <w:tc>
          <w:tcPr>
            <w:tcW w:w="2835" w:type="dxa"/>
            <w:vAlign w:val="center"/>
          </w:tcPr>
          <w:p w14:paraId="2EFFC840" w14:textId="77777777" w:rsidR="00FA1BF6" w:rsidRDefault="00FA1BF6" w:rsidP="00857C98">
            <w:pPr>
              <w:pStyle w:val="Header"/>
              <w:rPr>
                <w:rFonts w:ascii="Arial" w:hAnsi="Arial" w:cs="Arial"/>
                <w:noProof/>
                <w:szCs w:val="12"/>
                <w:lang w:eastAsia="zh-CN"/>
              </w:rPr>
            </w:pPr>
            <w:r>
              <w:rPr>
                <w:rFonts w:ascii="Arial" w:hAnsi="Arial" w:cs="Arial"/>
                <w:noProof/>
                <w:szCs w:val="12"/>
                <w:lang w:eastAsia="zh-CN"/>
              </w:rPr>
              <w:t>Contact Number</w:t>
            </w:r>
          </w:p>
        </w:tc>
        <w:tc>
          <w:tcPr>
            <w:tcW w:w="284" w:type="dxa"/>
            <w:vAlign w:val="center"/>
          </w:tcPr>
          <w:p w14:paraId="25B20F5A" w14:textId="77777777" w:rsidR="00FA1BF6" w:rsidRDefault="00FA1BF6"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4252" w:type="dxa"/>
            <w:tcBorders>
              <w:top w:val="dashed" w:sz="4" w:space="0" w:color="BFBFBF" w:themeColor="background1" w:themeShade="BF"/>
              <w:bottom w:val="dashed" w:sz="4" w:space="0" w:color="BFBFBF" w:themeColor="background1" w:themeShade="BF"/>
            </w:tcBorders>
            <w:vAlign w:val="center"/>
          </w:tcPr>
          <w:p w14:paraId="3B03C0D8" w14:textId="77777777" w:rsidR="00FA1BF6" w:rsidRDefault="00FA1BF6" w:rsidP="00857C98">
            <w:pPr>
              <w:pStyle w:val="Header"/>
              <w:rPr>
                <w:rFonts w:ascii="Arial" w:hAnsi="Arial" w:cs="Arial"/>
                <w:noProof/>
                <w:szCs w:val="12"/>
                <w:lang w:eastAsia="zh-CN"/>
              </w:rPr>
            </w:pPr>
          </w:p>
        </w:tc>
        <w:tc>
          <w:tcPr>
            <w:tcW w:w="2694" w:type="dxa"/>
          </w:tcPr>
          <w:p w14:paraId="1A09ED72" w14:textId="77777777" w:rsidR="00FA1BF6" w:rsidRDefault="00FA1BF6" w:rsidP="00857C98">
            <w:pPr>
              <w:pStyle w:val="Header"/>
              <w:rPr>
                <w:rFonts w:ascii="Arial" w:hAnsi="Arial" w:cs="Arial"/>
                <w:noProof/>
                <w:szCs w:val="12"/>
                <w:lang w:eastAsia="zh-CN"/>
              </w:rPr>
            </w:pPr>
          </w:p>
        </w:tc>
      </w:tr>
      <w:tr w:rsidR="00FA1BF6" w14:paraId="7D1D0B74" w14:textId="77777777" w:rsidTr="00A746A1">
        <w:trPr>
          <w:trHeight w:val="454"/>
        </w:trPr>
        <w:tc>
          <w:tcPr>
            <w:tcW w:w="2835" w:type="dxa"/>
            <w:vAlign w:val="center"/>
          </w:tcPr>
          <w:p w14:paraId="7C09DBC0" w14:textId="77777777" w:rsidR="00FA1BF6" w:rsidRDefault="00FA1BF6" w:rsidP="00857C98">
            <w:pPr>
              <w:pStyle w:val="Header"/>
              <w:rPr>
                <w:rFonts w:ascii="Arial" w:hAnsi="Arial" w:cs="Arial"/>
                <w:noProof/>
                <w:szCs w:val="12"/>
                <w:lang w:eastAsia="zh-CN"/>
              </w:rPr>
            </w:pPr>
            <w:r>
              <w:rPr>
                <w:rFonts w:ascii="Arial" w:hAnsi="Arial" w:cs="Arial"/>
                <w:noProof/>
                <w:szCs w:val="12"/>
                <w:lang w:eastAsia="zh-CN"/>
              </w:rPr>
              <w:t>Email Address</w:t>
            </w:r>
          </w:p>
        </w:tc>
        <w:tc>
          <w:tcPr>
            <w:tcW w:w="284" w:type="dxa"/>
            <w:vAlign w:val="center"/>
          </w:tcPr>
          <w:p w14:paraId="21405FBF" w14:textId="77777777" w:rsidR="00FA1BF6" w:rsidRDefault="00FA1BF6"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4252" w:type="dxa"/>
            <w:tcBorders>
              <w:top w:val="dashed" w:sz="4" w:space="0" w:color="BFBFBF" w:themeColor="background1" w:themeShade="BF"/>
              <w:bottom w:val="dashed" w:sz="4" w:space="0" w:color="BFBFBF" w:themeColor="background1" w:themeShade="BF"/>
            </w:tcBorders>
            <w:vAlign w:val="center"/>
          </w:tcPr>
          <w:p w14:paraId="3DA5D3C4" w14:textId="77777777" w:rsidR="00FA1BF6" w:rsidRDefault="00FA1BF6" w:rsidP="00857C98">
            <w:pPr>
              <w:pStyle w:val="Header"/>
              <w:rPr>
                <w:rFonts w:ascii="Arial" w:hAnsi="Arial" w:cs="Arial"/>
                <w:noProof/>
                <w:szCs w:val="12"/>
                <w:lang w:eastAsia="zh-CN"/>
              </w:rPr>
            </w:pPr>
          </w:p>
        </w:tc>
        <w:tc>
          <w:tcPr>
            <w:tcW w:w="2694" w:type="dxa"/>
          </w:tcPr>
          <w:p w14:paraId="1DB9D495" w14:textId="77777777" w:rsidR="00FA1BF6" w:rsidRDefault="00FA1BF6" w:rsidP="00857C98">
            <w:pPr>
              <w:pStyle w:val="Header"/>
              <w:rPr>
                <w:rFonts w:ascii="Arial" w:hAnsi="Arial" w:cs="Arial"/>
                <w:noProof/>
                <w:szCs w:val="12"/>
                <w:lang w:eastAsia="zh-CN"/>
              </w:rPr>
            </w:pPr>
          </w:p>
        </w:tc>
      </w:tr>
      <w:tr w:rsidR="00FA1BF6" w14:paraId="335301B0" w14:textId="77777777" w:rsidTr="00A746A1">
        <w:tc>
          <w:tcPr>
            <w:tcW w:w="2835" w:type="dxa"/>
            <w:vAlign w:val="center"/>
          </w:tcPr>
          <w:p w14:paraId="5E4D4B3D" w14:textId="77777777" w:rsidR="00FA1BF6" w:rsidRDefault="00FA1BF6" w:rsidP="00857C98">
            <w:pPr>
              <w:pStyle w:val="Header"/>
              <w:rPr>
                <w:rFonts w:ascii="Arial" w:hAnsi="Arial" w:cs="Arial"/>
                <w:noProof/>
                <w:szCs w:val="12"/>
                <w:lang w:eastAsia="zh-CN"/>
              </w:rPr>
            </w:pPr>
          </w:p>
        </w:tc>
        <w:tc>
          <w:tcPr>
            <w:tcW w:w="284" w:type="dxa"/>
            <w:vAlign w:val="center"/>
          </w:tcPr>
          <w:p w14:paraId="564C44CA" w14:textId="77777777" w:rsidR="00FA1BF6" w:rsidRDefault="00FA1BF6" w:rsidP="00857C98">
            <w:pPr>
              <w:pStyle w:val="Header"/>
              <w:jc w:val="center"/>
              <w:rPr>
                <w:rFonts w:ascii="Arial" w:hAnsi="Arial" w:cs="Arial"/>
                <w:noProof/>
                <w:szCs w:val="12"/>
                <w:lang w:eastAsia="zh-CN"/>
              </w:rPr>
            </w:pPr>
          </w:p>
        </w:tc>
        <w:tc>
          <w:tcPr>
            <w:tcW w:w="4252" w:type="dxa"/>
            <w:tcBorders>
              <w:top w:val="dashed" w:sz="4" w:space="0" w:color="BFBFBF" w:themeColor="background1" w:themeShade="BF"/>
            </w:tcBorders>
            <w:vAlign w:val="center"/>
          </w:tcPr>
          <w:p w14:paraId="46F7ED39" w14:textId="77777777" w:rsidR="00FA1BF6" w:rsidRDefault="00FA1BF6" w:rsidP="00857C98">
            <w:pPr>
              <w:pStyle w:val="Header"/>
              <w:rPr>
                <w:rFonts w:ascii="Arial" w:hAnsi="Arial" w:cs="Arial"/>
                <w:noProof/>
                <w:szCs w:val="12"/>
                <w:lang w:eastAsia="zh-CN"/>
              </w:rPr>
            </w:pPr>
          </w:p>
        </w:tc>
        <w:tc>
          <w:tcPr>
            <w:tcW w:w="2694" w:type="dxa"/>
          </w:tcPr>
          <w:p w14:paraId="30547681" w14:textId="77777777" w:rsidR="00FA1BF6" w:rsidRDefault="00FA1BF6" w:rsidP="00857C98">
            <w:pPr>
              <w:pStyle w:val="Header"/>
              <w:rPr>
                <w:rFonts w:ascii="Arial" w:hAnsi="Arial" w:cs="Arial"/>
                <w:noProof/>
                <w:szCs w:val="12"/>
                <w:lang w:eastAsia="zh-CN"/>
              </w:rPr>
            </w:pPr>
          </w:p>
        </w:tc>
      </w:tr>
    </w:tbl>
    <w:p w14:paraId="3821A35A" w14:textId="77777777" w:rsidR="00B46484" w:rsidRPr="00FA1BF6" w:rsidRDefault="00B46484">
      <w:pPr>
        <w:spacing w:line="200" w:lineRule="exact"/>
        <w:rPr>
          <w:rFonts w:ascii="Arial" w:hAnsi="Arial" w:cs="Arial"/>
        </w:rPr>
      </w:pPr>
    </w:p>
    <w:p w14:paraId="145E8AE9" w14:textId="77777777" w:rsidR="00FA1BF6" w:rsidRDefault="00FA1BF6" w:rsidP="00FA1BF6">
      <w:pPr>
        <w:spacing w:after="160" w:line="259" w:lineRule="auto"/>
        <w:jc w:val="both"/>
        <w:rPr>
          <w:rFonts w:ascii="Arial" w:hAnsi="Arial" w:cs="Arial"/>
          <w:lang w:val="en-MY"/>
        </w:rPr>
      </w:pPr>
      <w:r w:rsidRPr="00823F18">
        <w:rPr>
          <w:rFonts w:ascii="Arial" w:hAnsi="Arial" w:cs="Arial"/>
          <w:lang w:val="en-MY"/>
        </w:rPr>
        <w:t>The Applicant Issuer has instructed the Listing Sponsor to request that Fusang list its asset (“</w:t>
      </w:r>
      <w:r w:rsidRPr="008B7F56">
        <w:rPr>
          <w:rFonts w:ascii="Arial" w:hAnsi="Arial" w:cs="Arial"/>
          <w:b/>
          <w:bCs/>
          <w:lang w:val="en-MY"/>
        </w:rPr>
        <w:t>Asset</w:t>
      </w:r>
      <w:r w:rsidRPr="00823F18">
        <w:rPr>
          <w:rFonts w:ascii="Arial" w:hAnsi="Arial" w:cs="Arial"/>
          <w:lang w:val="en-MY"/>
        </w:rPr>
        <w:t>”), as described below, on the Fusang Exchange:</w:t>
      </w:r>
    </w:p>
    <w:tbl>
      <w:tblPr>
        <w:tblW w:w="9968" w:type="dxa"/>
        <w:tblInd w:w="-6" w:type="dxa"/>
        <w:tblLayout w:type="fixed"/>
        <w:tblCellMar>
          <w:left w:w="0" w:type="dxa"/>
          <w:right w:w="0" w:type="dxa"/>
        </w:tblCellMar>
        <w:tblLook w:val="01E0" w:firstRow="1" w:lastRow="1" w:firstColumn="1" w:lastColumn="1" w:noHBand="0" w:noVBand="0"/>
      </w:tblPr>
      <w:tblGrid>
        <w:gridCol w:w="4014"/>
        <w:gridCol w:w="5954"/>
      </w:tblGrid>
      <w:tr w:rsidR="00B46484" w:rsidRPr="00FA1BF6" w14:paraId="00E09E0F" w14:textId="77777777" w:rsidTr="00A746A1">
        <w:trPr>
          <w:trHeight w:hRule="exact" w:val="850"/>
        </w:trPr>
        <w:tc>
          <w:tcPr>
            <w:tcW w:w="4014" w:type="dxa"/>
            <w:tcBorders>
              <w:top w:val="single" w:sz="5" w:space="0" w:color="000000"/>
              <w:left w:val="single" w:sz="5" w:space="0" w:color="000000"/>
              <w:bottom w:val="single" w:sz="5" w:space="0" w:color="000000"/>
              <w:right w:val="single" w:sz="5" w:space="0" w:color="000000"/>
            </w:tcBorders>
            <w:vAlign w:val="center"/>
          </w:tcPr>
          <w:p w14:paraId="543C81DD" w14:textId="77777777" w:rsidR="00FA1BF6" w:rsidRPr="008B7F56" w:rsidRDefault="00FA1BF6" w:rsidP="00FA1BF6">
            <w:pPr>
              <w:pStyle w:val="Header"/>
              <w:ind w:left="142"/>
              <w:rPr>
                <w:rFonts w:ascii="Arial" w:hAnsi="Arial" w:cs="Arial"/>
                <w:b/>
                <w:bCs/>
                <w:noProof/>
                <w:szCs w:val="12"/>
                <w:lang w:eastAsia="zh-CN"/>
              </w:rPr>
            </w:pPr>
            <w:r w:rsidRPr="008B7F56">
              <w:rPr>
                <w:rFonts w:ascii="Arial" w:hAnsi="Arial" w:cs="Arial"/>
                <w:b/>
                <w:bCs/>
                <w:noProof/>
                <w:szCs w:val="12"/>
                <w:lang w:eastAsia="zh-CN"/>
              </w:rPr>
              <w:t>Listing Type</w:t>
            </w:r>
          </w:p>
          <w:p w14:paraId="7C0C0CF0" w14:textId="304ED7BF" w:rsidR="00B46484" w:rsidRPr="00FA1BF6" w:rsidRDefault="00FA1BF6" w:rsidP="00FA1BF6">
            <w:pPr>
              <w:ind w:left="142"/>
              <w:rPr>
                <w:rFonts w:ascii="Arial" w:hAnsi="Arial" w:cs="Arial"/>
              </w:rPr>
            </w:pPr>
            <w:r w:rsidRPr="00823F18">
              <w:rPr>
                <w:rFonts w:ascii="Arial" w:hAnsi="Arial" w:cs="Arial"/>
                <w:i/>
                <w:iCs/>
                <w:noProof/>
                <w:sz w:val="18"/>
                <w:szCs w:val="10"/>
                <w:lang w:eastAsia="zh-CN"/>
              </w:rPr>
              <w:t>(either financial Instrument or Virtual Asset)</w:t>
            </w:r>
          </w:p>
        </w:tc>
        <w:tc>
          <w:tcPr>
            <w:tcW w:w="5954" w:type="dxa"/>
            <w:tcBorders>
              <w:top w:val="single" w:sz="5" w:space="0" w:color="000000"/>
              <w:left w:val="single" w:sz="5" w:space="0" w:color="000000"/>
              <w:bottom w:val="single" w:sz="5" w:space="0" w:color="000000"/>
              <w:right w:val="single" w:sz="4" w:space="0" w:color="000000"/>
            </w:tcBorders>
            <w:vAlign w:val="center"/>
          </w:tcPr>
          <w:p w14:paraId="755960B9" w14:textId="77777777" w:rsidR="00B46484" w:rsidRPr="00FA1BF6" w:rsidRDefault="00B46484" w:rsidP="00A746A1">
            <w:pPr>
              <w:rPr>
                <w:rFonts w:ascii="Arial" w:hAnsi="Arial" w:cs="Arial"/>
              </w:rPr>
            </w:pPr>
          </w:p>
        </w:tc>
      </w:tr>
      <w:tr w:rsidR="00B46484" w:rsidRPr="00FA1BF6" w14:paraId="2DFD0F02" w14:textId="77777777" w:rsidTr="00A746A1">
        <w:trPr>
          <w:trHeight w:hRule="exact" w:val="850"/>
        </w:trPr>
        <w:tc>
          <w:tcPr>
            <w:tcW w:w="4014" w:type="dxa"/>
            <w:tcBorders>
              <w:top w:val="single" w:sz="5" w:space="0" w:color="000000"/>
              <w:left w:val="single" w:sz="5" w:space="0" w:color="000000"/>
              <w:bottom w:val="single" w:sz="5" w:space="0" w:color="000000"/>
              <w:right w:val="single" w:sz="5" w:space="0" w:color="000000"/>
            </w:tcBorders>
            <w:vAlign w:val="center"/>
          </w:tcPr>
          <w:p w14:paraId="32E6B57B" w14:textId="77777777" w:rsidR="00FA1BF6" w:rsidRDefault="00FA1BF6" w:rsidP="00FA1BF6">
            <w:pPr>
              <w:pStyle w:val="Header"/>
              <w:ind w:left="142"/>
              <w:rPr>
                <w:rFonts w:ascii="Arial" w:hAnsi="Arial" w:cs="Arial"/>
                <w:noProof/>
                <w:szCs w:val="12"/>
                <w:lang w:eastAsia="zh-CN"/>
              </w:rPr>
            </w:pPr>
            <w:r w:rsidRPr="008B7F56">
              <w:rPr>
                <w:rFonts w:ascii="Arial" w:hAnsi="Arial" w:cs="Arial"/>
                <w:b/>
                <w:bCs/>
                <w:noProof/>
                <w:szCs w:val="12"/>
                <w:lang w:eastAsia="zh-CN"/>
              </w:rPr>
              <w:t>Asset</w:t>
            </w:r>
            <w:r w:rsidRPr="00FA1BF6">
              <w:rPr>
                <w:rFonts w:ascii="Arial" w:hAnsi="Arial" w:cs="Arial"/>
                <w:b/>
                <w:bCs/>
                <w:noProof/>
                <w:szCs w:val="12"/>
                <w:lang w:eastAsia="zh-CN"/>
              </w:rPr>
              <w:t xml:space="preserve"> Name</w:t>
            </w:r>
          </w:p>
          <w:p w14:paraId="0F0311B8" w14:textId="2655FF2D" w:rsidR="00FA1BF6" w:rsidRPr="00FA1BF6" w:rsidRDefault="00FA1BF6" w:rsidP="00FA1BF6">
            <w:pPr>
              <w:ind w:left="95"/>
              <w:rPr>
                <w:rFonts w:ascii="Arial" w:hAnsi="Arial" w:cs="Arial"/>
                <w:i/>
                <w:iCs/>
                <w:noProof/>
                <w:sz w:val="18"/>
                <w:szCs w:val="10"/>
                <w:lang w:eastAsia="zh-CN"/>
              </w:rPr>
            </w:pPr>
            <w:r w:rsidRPr="00823F18">
              <w:rPr>
                <w:rFonts w:ascii="Arial" w:hAnsi="Arial" w:cs="Arial"/>
                <w:i/>
                <w:iCs/>
                <w:noProof/>
                <w:sz w:val="18"/>
                <w:szCs w:val="10"/>
                <w:lang w:eastAsia="zh-CN"/>
              </w:rPr>
              <w:t xml:space="preserve">(either </w:t>
            </w:r>
            <w:r>
              <w:rPr>
                <w:rFonts w:ascii="Arial" w:hAnsi="Arial" w:cs="Arial"/>
                <w:i/>
                <w:iCs/>
                <w:noProof/>
                <w:sz w:val="18"/>
                <w:szCs w:val="10"/>
                <w:lang w:eastAsia="zh-CN"/>
              </w:rPr>
              <w:t>name of proposed ticker)</w:t>
            </w:r>
          </w:p>
        </w:tc>
        <w:tc>
          <w:tcPr>
            <w:tcW w:w="5954" w:type="dxa"/>
            <w:tcBorders>
              <w:top w:val="single" w:sz="5" w:space="0" w:color="000000"/>
              <w:left w:val="single" w:sz="5" w:space="0" w:color="000000"/>
              <w:bottom w:val="single" w:sz="5" w:space="0" w:color="000000"/>
              <w:right w:val="single" w:sz="4" w:space="0" w:color="000000"/>
            </w:tcBorders>
            <w:vAlign w:val="center"/>
          </w:tcPr>
          <w:p w14:paraId="03CB6C0E" w14:textId="77777777" w:rsidR="00B46484" w:rsidRPr="00FA1BF6" w:rsidRDefault="00B46484" w:rsidP="00A746A1">
            <w:pPr>
              <w:rPr>
                <w:rFonts w:ascii="Arial" w:hAnsi="Arial" w:cs="Arial"/>
              </w:rPr>
            </w:pPr>
          </w:p>
        </w:tc>
      </w:tr>
      <w:tr w:rsidR="00FA1BF6" w:rsidRPr="00FA1BF6" w14:paraId="0E629626" w14:textId="77777777" w:rsidTr="00A746A1">
        <w:trPr>
          <w:trHeight w:hRule="exact" w:val="850"/>
        </w:trPr>
        <w:tc>
          <w:tcPr>
            <w:tcW w:w="4014" w:type="dxa"/>
            <w:tcBorders>
              <w:top w:val="single" w:sz="5" w:space="0" w:color="000000"/>
              <w:left w:val="single" w:sz="5" w:space="0" w:color="000000"/>
              <w:bottom w:val="single" w:sz="4" w:space="0" w:color="000000"/>
              <w:right w:val="single" w:sz="5" w:space="0" w:color="000000"/>
            </w:tcBorders>
            <w:vAlign w:val="center"/>
          </w:tcPr>
          <w:p w14:paraId="7FEA2888" w14:textId="76A26BAD" w:rsidR="00A746A1" w:rsidRPr="00A746A1" w:rsidRDefault="00FA1BF6" w:rsidP="00A746A1">
            <w:pPr>
              <w:ind w:left="95"/>
              <w:rPr>
                <w:rFonts w:ascii="Arial" w:hAnsi="Arial" w:cs="Arial"/>
                <w:b/>
                <w:bCs/>
                <w:noProof/>
                <w:szCs w:val="12"/>
                <w:lang w:eastAsia="zh-CN"/>
              </w:rPr>
            </w:pPr>
            <w:r w:rsidRPr="008B7F56">
              <w:rPr>
                <w:rFonts w:ascii="Arial" w:hAnsi="Arial" w:cs="Arial"/>
                <w:b/>
                <w:bCs/>
                <w:noProof/>
                <w:szCs w:val="12"/>
                <w:lang w:eastAsia="zh-CN"/>
              </w:rPr>
              <w:t>Number of Units of Asset to be listed</w:t>
            </w:r>
          </w:p>
        </w:tc>
        <w:tc>
          <w:tcPr>
            <w:tcW w:w="5954" w:type="dxa"/>
            <w:tcBorders>
              <w:top w:val="single" w:sz="5" w:space="0" w:color="000000"/>
              <w:left w:val="single" w:sz="5" w:space="0" w:color="000000"/>
              <w:bottom w:val="single" w:sz="4" w:space="0" w:color="000000"/>
              <w:right w:val="single" w:sz="4" w:space="0" w:color="000000"/>
            </w:tcBorders>
            <w:vAlign w:val="center"/>
          </w:tcPr>
          <w:p w14:paraId="21E32C1C" w14:textId="77777777" w:rsidR="00FA1BF6" w:rsidRDefault="00FA1BF6" w:rsidP="00A746A1">
            <w:pPr>
              <w:rPr>
                <w:rFonts w:ascii="Arial" w:hAnsi="Arial" w:cs="Arial"/>
              </w:rPr>
            </w:pPr>
          </w:p>
          <w:p w14:paraId="1DF19780" w14:textId="77777777" w:rsidR="00A746A1" w:rsidRPr="00A746A1" w:rsidRDefault="00A746A1" w:rsidP="00A746A1">
            <w:pPr>
              <w:rPr>
                <w:rFonts w:ascii="Arial" w:hAnsi="Arial" w:cs="Arial"/>
              </w:rPr>
            </w:pPr>
          </w:p>
          <w:p w14:paraId="5521D7D9" w14:textId="77777777" w:rsidR="00A746A1" w:rsidRPr="00A746A1" w:rsidRDefault="00A746A1" w:rsidP="00A746A1">
            <w:pPr>
              <w:rPr>
                <w:rFonts w:ascii="Arial" w:hAnsi="Arial" w:cs="Arial"/>
              </w:rPr>
            </w:pPr>
          </w:p>
        </w:tc>
      </w:tr>
    </w:tbl>
    <w:p w14:paraId="28D33F60" w14:textId="219900F7" w:rsidR="00B46484" w:rsidRPr="00FA1BF6" w:rsidRDefault="00B46484">
      <w:pPr>
        <w:spacing w:line="200" w:lineRule="exact"/>
        <w:rPr>
          <w:rFonts w:ascii="Arial" w:hAnsi="Arial" w:cs="Arial"/>
        </w:rPr>
      </w:pPr>
    </w:p>
    <w:p w14:paraId="53D001C3" w14:textId="77777777" w:rsidR="00B46484" w:rsidRPr="00FA1BF6" w:rsidRDefault="00B46484">
      <w:pPr>
        <w:spacing w:line="200" w:lineRule="exact"/>
        <w:rPr>
          <w:rFonts w:ascii="Arial" w:hAnsi="Arial" w:cs="Arial"/>
        </w:rPr>
      </w:pPr>
    </w:p>
    <w:p w14:paraId="705C7431" w14:textId="77777777" w:rsidR="00A034C1" w:rsidRDefault="00A034C1">
      <w:pPr>
        <w:spacing w:before="42" w:line="378" w:lineRule="auto"/>
        <w:ind w:left="490" w:right="491"/>
        <w:rPr>
          <w:rFonts w:ascii="Arial" w:hAnsi="Arial" w:cs="Arial"/>
          <w:sz w:val="19"/>
          <w:szCs w:val="19"/>
        </w:rPr>
      </w:pPr>
    </w:p>
    <w:p w14:paraId="7C79E702" w14:textId="77777777" w:rsidR="00A034C1" w:rsidRDefault="00A034C1">
      <w:pPr>
        <w:spacing w:before="42" w:line="378" w:lineRule="auto"/>
        <w:ind w:left="490" w:right="491"/>
        <w:rPr>
          <w:rFonts w:ascii="Arial" w:hAnsi="Arial" w:cs="Arial"/>
          <w:sz w:val="19"/>
          <w:szCs w:val="19"/>
        </w:rPr>
      </w:pPr>
    </w:p>
    <w:p w14:paraId="6DE06EB4" w14:textId="6BA0232C" w:rsidR="00B46484" w:rsidRPr="00A034C1" w:rsidRDefault="00000000" w:rsidP="003B54C3">
      <w:pPr>
        <w:spacing w:before="42" w:line="378" w:lineRule="auto"/>
        <w:ind w:left="490" w:right="397"/>
        <w:rPr>
          <w:rFonts w:ascii="Arial" w:hAnsi="Arial" w:cs="Arial"/>
          <w:noProof/>
          <w:szCs w:val="12"/>
          <w:lang w:eastAsia="zh-CN"/>
        </w:rPr>
      </w:pPr>
      <w:r w:rsidRPr="00A034C1">
        <w:rPr>
          <w:rFonts w:ascii="Arial" w:hAnsi="Arial" w:cs="Arial"/>
          <w:noProof/>
          <w:szCs w:val="12"/>
          <w:lang w:eastAsia="zh-CN"/>
        </w:rPr>
        <w:t>I, …………….………………………….……………, an officer duly authorised by the Applicant Issuer to give this declaration, confirm that:</w:t>
      </w:r>
    </w:p>
    <w:p w14:paraId="5603D990" w14:textId="77777777" w:rsidR="00B46484" w:rsidRPr="00A034C1" w:rsidRDefault="00B46484" w:rsidP="003B54C3">
      <w:pPr>
        <w:spacing w:before="2" w:line="100" w:lineRule="exact"/>
        <w:ind w:right="397"/>
        <w:rPr>
          <w:rFonts w:ascii="Arial" w:hAnsi="Arial" w:cs="Arial"/>
          <w:noProof/>
          <w:szCs w:val="12"/>
          <w:lang w:eastAsia="zh-CN"/>
        </w:rPr>
      </w:pPr>
    </w:p>
    <w:p w14:paraId="6CBE51FC" w14:textId="54DF52FF" w:rsidR="00B46484" w:rsidRPr="00A034C1" w:rsidRDefault="00000000" w:rsidP="003B54C3">
      <w:pPr>
        <w:pStyle w:val="ListParagraph"/>
        <w:numPr>
          <w:ilvl w:val="0"/>
          <w:numId w:val="2"/>
        </w:numPr>
        <w:spacing w:line="250" w:lineRule="auto"/>
        <w:ind w:left="1134" w:right="397" w:hanging="643"/>
        <w:jc w:val="both"/>
        <w:rPr>
          <w:rFonts w:ascii="Arial" w:hAnsi="Arial" w:cs="Arial"/>
          <w:noProof/>
          <w:szCs w:val="12"/>
          <w:lang w:eastAsia="zh-CN"/>
        </w:rPr>
      </w:pPr>
      <w:r w:rsidRPr="00A034C1">
        <w:rPr>
          <w:rFonts w:ascii="Arial" w:hAnsi="Arial" w:cs="Arial"/>
          <w:noProof/>
          <w:szCs w:val="12"/>
          <w:lang w:eastAsia="zh-CN"/>
        </w:rPr>
        <w:t>the Applicant Issuer has read and understands the Rules of Exchange and the Personal Data Notice and agrees to be governed by them;</w:t>
      </w:r>
    </w:p>
    <w:p w14:paraId="5C5C273B" w14:textId="77777777" w:rsidR="00B46484" w:rsidRPr="00A034C1" w:rsidRDefault="00B46484" w:rsidP="003B54C3">
      <w:pPr>
        <w:spacing w:before="8" w:line="220" w:lineRule="exact"/>
        <w:ind w:left="1134" w:right="397" w:hanging="643"/>
        <w:jc w:val="both"/>
        <w:rPr>
          <w:rFonts w:ascii="Arial" w:hAnsi="Arial" w:cs="Arial"/>
          <w:noProof/>
          <w:szCs w:val="12"/>
          <w:lang w:eastAsia="zh-CN"/>
        </w:rPr>
      </w:pPr>
    </w:p>
    <w:p w14:paraId="5659F7D8" w14:textId="3FE3CD46" w:rsidR="00B46484" w:rsidRPr="00A034C1" w:rsidRDefault="00000000" w:rsidP="003B54C3">
      <w:pPr>
        <w:pStyle w:val="ListParagraph"/>
        <w:numPr>
          <w:ilvl w:val="0"/>
          <w:numId w:val="2"/>
        </w:numPr>
        <w:spacing w:line="250" w:lineRule="auto"/>
        <w:ind w:left="1134" w:right="397" w:hanging="643"/>
        <w:jc w:val="both"/>
        <w:rPr>
          <w:rFonts w:ascii="Arial" w:hAnsi="Arial" w:cs="Arial"/>
          <w:noProof/>
          <w:szCs w:val="12"/>
          <w:lang w:eastAsia="zh-CN"/>
        </w:rPr>
      </w:pPr>
      <w:r w:rsidRPr="00A034C1">
        <w:rPr>
          <w:rFonts w:ascii="Arial" w:hAnsi="Arial" w:cs="Arial"/>
          <w:noProof/>
          <w:szCs w:val="12"/>
          <w:lang w:eastAsia="zh-CN"/>
        </w:rPr>
        <w:t>the Applicant Issuer has disclosed to the Listing Sponsor all information that should be taken into account by Fusang in considering the application for listing the Asset on the Fusang Exchange;</w:t>
      </w:r>
    </w:p>
    <w:p w14:paraId="54860B82" w14:textId="77777777" w:rsidR="00B46484" w:rsidRPr="00A034C1" w:rsidRDefault="00B46484" w:rsidP="003B54C3">
      <w:pPr>
        <w:spacing w:before="6" w:line="220" w:lineRule="exact"/>
        <w:ind w:left="1134" w:right="397" w:hanging="643"/>
        <w:jc w:val="both"/>
        <w:rPr>
          <w:rFonts w:ascii="Arial" w:hAnsi="Arial" w:cs="Arial"/>
          <w:noProof/>
          <w:szCs w:val="12"/>
          <w:lang w:eastAsia="zh-CN"/>
        </w:rPr>
      </w:pPr>
    </w:p>
    <w:p w14:paraId="3574659A" w14:textId="45637C31" w:rsidR="00B46484" w:rsidRPr="00A034C1" w:rsidRDefault="00000000" w:rsidP="003B54C3">
      <w:pPr>
        <w:pStyle w:val="ListParagraph"/>
        <w:numPr>
          <w:ilvl w:val="0"/>
          <w:numId w:val="2"/>
        </w:numPr>
        <w:spacing w:line="250" w:lineRule="auto"/>
        <w:ind w:left="1134" w:right="397" w:hanging="643"/>
        <w:jc w:val="both"/>
        <w:rPr>
          <w:rFonts w:ascii="Arial" w:hAnsi="Arial" w:cs="Arial"/>
          <w:noProof/>
          <w:szCs w:val="12"/>
          <w:lang w:eastAsia="zh-CN"/>
        </w:rPr>
      </w:pPr>
      <w:r w:rsidRPr="00A034C1">
        <w:rPr>
          <w:rFonts w:ascii="Arial" w:hAnsi="Arial" w:cs="Arial"/>
          <w:noProof/>
          <w:szCs w:val="12"/>
          <w:lang w:eastAsia="zh-CN"/>
        </w:rPr>
        <w:t>the Applicant Issuer acknowledges:</w:t>
      </w:r>
    </w:p>
    <w:p w14:paraId="4D6A8396" w14:textId="77777777" w:rsidR="00B46484" w:rsidRPr="00A034C1" w:rsidRDefault="00B46484" w:rsidP="003B54C3">
      <w:pPr>
        <w:spacing w:before="15" w:line="220" w:lineRule="exact"/>
        <w:ind w:left="1134" w:right="397"/>
        <w:jc w:val="both"/>
        <w:rPr>
          <w:rFonts w:ascii="Arial" w:hAnsi="Arial" w:cs="Arial"/>
          <w:noProof/>
          <w:szCs w:val="12"/>
          <w:lang w:eastAsia="zh-CN"/>
        </w:rPr>
      </w:pPr>
    </w:p>
    <w:p w14:paraId="0A46E5A4" w14:textId="414396AC" w:rsidR="00B46484" w:rsidRPr="00A034C1" w:rsidRDefault="00000000" w:rsidP="003B54C3">
      <w:pPr>
        <w:pStyle w:val="ListParagraph"/>
        <w:numPr>
          <w:ilvl w:val="0"/>
          <w:numId w:val="9"/>
        </w:numPr>
        <w:ind w:left="1701" w:right="397" w:hanging="501"/>
        <w:jc w:val="both"/>
        <w:rPr>
          <w:rFonts w:ascii="Arial" w:hAnsi="Arial" w:cs="Arial"/>
          <w:noProof/>
          <w:szCs w:val="12"/>
          <w:lang w:eastAsia="zh-CN"/>
        </w:rPr>
      </w:pPr>
      <w:r w:rsidRPr="00A034C1">
        <w:rPr>
          <w:rFonts w:ascii="Arial" w:hAnsi="Arial" w:cs="Arial"/>
          <w:noProof/>
          <w:szCs w:val="12"/>
          <w:lang w:eastAsia="zh-CN"/>
        </w:rPr>
        <w:t>all listings on the Fusang Exchange are at Fusang’s discretion; and</w:t>
      </w:r>
    </w:p>
    <w:p w14:paraId="5CE47761" w14:textId="77777777" w:rsidR="00B46484" w:rsidRPr="00A034C1" w:rsidRDefault="00B46484" w:rsidP="003B54C3">
      <w:pPr>
        <w:spacing w:before="15" w:line="220" w:lineRule="exact"/>
        <w:ind w:left="1701" w:right="397" w:hanging="501"/>
        <w:jc w:val="both"/>
        <w:rPr>
          <w:rFonts w:ascii="Arial" w:hAnsi="Arial" w:cs="Arial"/>
          <w:noProof/>
          <w:szCs w:val="12"/>
          <w:lang w:eastAsia="zh-CN"/>
        </w:rPr>
      </w:pPr>
    </w:p>
    <w:p w14:paraId="69D16CD9" w14:textId="062B14FE" w:rsidR="00B46484" w:rsidRPr="00A034C1" w:rsidRDefault="00000000" w:rsidP="003B54C3">
      <w:pPr>
        <w:pStyle w:val="ListParagraph"/>
        <w:numPr>
          <w:ilvl w:val="0"/>
          <w:numId w:val="9"/>
        </w:numPr>
        <w:ind w:left="1701" w:right="397" w:hanging="501"/>
        <w:jc w:val="both"/>
        <w:rPr>
          <w:rFonts w:ascii="Arial" w:hAnsi="Arial" w:cs="Arial"/>
          <w:noProof/>
          <w:szCs w:val="12"/>
          <w:lang w:eastAsia="zh-CN"/>
        </w:rPr>
      </w:pPr>
      <w:r w:rsidRPr="00A034C1">
        <w:rPr>
          <w:rFonts w:ascii="Arial" w:hAnsi="Arial" w:cs="Arial"/>
          <w:noProof/>
          <w:szCs w:val="12"/>
          <w:lang w:eastAsia="zh-CN"/>
        </w:rPr>
        <w:t>that Fusang may restrict, suspend or delist any listing on the Fusang</w:t>
      </w:r>
      <w:r w:rsidR="00A034C1">
        <w:rPr>
          <w:rFonts w:ascii="Arial" w:hAnsi="Arial" w:cs="Arial"/>
          <w:noProof/>
          <w:szCs w:val="12"/>
          <w:lang w:eastAsia="zh-CN"/>
        </w:rPr>
        <w:t xml:space="preserve"> </w:t>
      </w:r>
      <w:r w:rsidRPr="00A034C1">
        <w:rPr>
          <w:rFonts w:ascii="Arial" w:hAnsi="Arial" w:cs="Arial"/>
          <w:noProof/>
          <w:szCs w:val="12"/>
          <w:lang w:eastAsia="zh-CN"/>
        </w:rPr>
        <w:t>Exchange, without notice and without giving reasons;</w:t>
      </w:r>
    </w:p>
    <w:p w14:paraId="2249B20D" w14:textId="77777777" w:rsidR="00B46484" w:rsidRPr="00A034C1" w:rsidRDefault="00B46484" w:rsidP="003B54C3">
      <w:pPr>
        <w:spacing w:before="15" w:line="220" w:lineRule="exact"/>
        <w:ind w:left="1134" w:right="397"/>
        <w:jc w:val="both"/>
        <w:rPr>
          <w:rFonts w:ascii="Arial" w:hAnsi="Arial" w:cs="Arial"/>
          <w:noProof/>
          <w:szCs w:val="12"/>
          <w:lang w:eastAsia="zh-CN"/>
        </w:rPr>
      </w:pPr>
    </w:p>
    <w:p w14:paraId="264FD672" w14:textId="2482DF2F" w:rsidR="00A034C1" w:rsidRDefault="00000000" w:rsidP="003B54C3">
      <w:pPr>
        <w:pStyle w:val="ListParagraph"/>
        <w:numPr>
          <w:ilvl w:val="0"/>
          <w:numId w:val="2"/>
        </w:numPr>
        <w:spacing w:line="250" w:lineRule="auto"/>
        <w:ind w:left="1134" w:right="397" w:hanging="643"/>
        <w:jc w:val="both"/>
        <w:rPr>
          <w:rFonts w:ascii="Arial" w:hAnsi="Arial" w:cs="Arial"/>
          <w:noProof/>
          <w:szCs w:val="12"/>
          <w:lang w:eastAsia="zh-CN"/>
        </w:rPr>
      </w:pPr>
      <w:r w:rsidRPr="00A034C1">
        <w:rPr>
          <w:rFonts w:ascii="Arial" w:hAnsi="Arial" w:cs="Arial"/>
          <w:noProof/>
          <w:szCs w:val="12"/>
          <w:lang w:eastAsia="zh-CN"/>
        </w:rPr>
        <w:t>the Applicant Issuer has and will continue to comply with the Rules of</w:t>
      </w:r>
      <w:r w:rsidR="00A034C1">
        <w:rPr>
          <w:rFonts w:ascii="Arial" w:hAnsi="Arial" w:cs="Arial"/>
          <w:noProof/>
          <w:szCs w:val="12"/>
          <w:lang w:eastAsia="zh-CN"/>
        </w:rPr>
        <w:t xml:space="preserve"> </w:t>
      </w:r>
      <w:r w:rsidRPr="00A034C1">
        <w:rPr>
          <w:rFonts w:ascii="Arial" w:hAnsi="Arial" w:cs="Arial"/>
          <w:noProof/>
          <w:szCs w:val="12"/>
          <w:lang w:eastAsia="zh-CN"/>
        </w:rPr>
        <w:t>Exchange in so far as they are relevant to it, including by:</w:t>
      </w:r>
    </w:p>
    <w:p w14:paraId="0D9D8517" w14:textId="77777777" w:rsidR="00A034C1" w:rsidRPr="00A034C1" w:rsidRDefault="00A034C1" w:rsidP="003B54C3">
      <w:pPr>
        <w:pStyle w:val="ListParagraph"/>
        <w:spacing w:line="250" w:lineRule="auto"/>
        <w:ind w:left="1134" w:right="397"/>
        <w:jc w:val="both"/>
        <w:rPr>
          <w:rFonts w:ascii="Arial" w:hAnsi="Arial" w:cs="Arial"/>
          <w:noProof/>
          <w:szCs w:val="12"/>
          <w:lang w:eastAsia="zh-CN"/>
        </w:rPr>
      </w:pPr>
    </w:p>
    <w:p w14:paraId="40F507CF" w14:textId="11232F7A" w:rsidR="00B46484" w:rsidRDefault="00000000" w:rsidP="003B54C3">
      <w:pPr>
        <w:pStyle w:val="ListParagraph"/>
        <w:numPr>
          <w:ilvl w:val="2"/>
          <w:numId w:val="5"/>
        </w:numPr>
        <w:spacing w:line="250" w:lineRule="auto"/>
        <w:ind w:left="1701" w:right="397" w:hanging="501"/>
        <w:jc w:val="both"/>
        <w:rPr>
          <w:rFonts w:ascii="Arial" w:hAnsi="Arial" w:cs="Arial"/>
          <w:noProof/>
          <w:szCs w:val="12"/>
          <w:lang w:eastAsia="zh-CN"/>
        </w:rPr>
      </w:pPr>
      <w:r w:rsidRPr="00A034C1">
        <w:rPr>
          <w:rFonts w:ascii="Arial" w:hAnsi="Arial" w:cs="Arial"/>
          <w:noProof/>
          <w:szCs w:val="12"/>
          <w:lang w:eastAsia="zh-CN"/>
        </w:rPr>
        <w:t>paying all applicable fees to Fusang;</w:t>
      </w:r>
    </w:p>
    <w:p w14:paraId="4E761253" w14:textId="77777777" w:rsidR="00A034C1" w:rsidRPr="00A034C1" w:rsidRDefault="00A034C1" w:rsidP="003B54C3">
      <w:pPr>
        <w:pStyle w:val="ListParagraph"/>
        <w:spacing w:line="250" w:lineRule="auto"/>
        <w:ind w:left="1701" w:right="397"/>
        <w:jc w:val="both"/>
        <w:rPr>
          <w:rFonts w:ascii="Arial" w:hAnsi="Arial" w:cs="Arial"/>
          <w:noProof/>
          <w:szCs w:val="12"/>
          <w:lang w:eastAsia="zh-CN"/>
        </w:rPr>
      </w:pPr>
    </w:p>
    <w:p w14:paraId="1339603A" w14:textId="0EE48F91" w:rsidR="00B46484" w:rsidRPr="00A034C1" w:rsidRDefault="00000000" w:rsidP="003B54C3">
      <w:pPr>
        <w:pStyle w:val="ListParagraph"/>
        <w:numPr>
          <w:ilvl w:val="2"/>
          <w:numId w:val="5"/>
        </w:numPr>
        <w:spacing w:line="250" w:lineRule="auto"/>
        <w:ind w:left="1701" w:right="397" w:hanging="501"/>
        <w:jc w:val="both"/>
        <w:rPr>
          <w:rFonts w:ascii="Arial" w:hAnsi="Arial" w:cs="Arial"/>
          <w:noProof/>
          <w:szCs w:val="12"/>
          <w:lang w:eastAsia="zh-CN"/>
        </w:rPr>
      </w:pPr>
      <w:r w:rsidRPr="00A034C1">
        <w:rPr>
          <w:rFonts w:ascii="Arial" w:hAnsi="Arial" w:cs="Arial"/>
          <w:noProof/>
          <w:szCs w:val="12"/>
          <w:lang w:eastAsia="zh-CN"/>
        </w:rPr>
        <w:t>providing Fusang with all reasonable assistance, documents and information in respect of the</w:t>
      </w:r>
      <w:r w:rsidR="00A034C1" w:rsidRPr="00A034C1">
        <w:rPr>
          <w:rFonts w:ascii="Arial" w:hAnsi="Arial" w:cs="Arial"/>
          <w:noProof/>
          <w:szCs w:val="12"/>
          <w:lang w:eastAsia="zh-CN"/>
        </w:rPr>
        <w:t xml:space="preserve"> </w:t>
      </w:r>
      <w:r w:rsidRPr="00A034C1">
        <w:rPr>
          <w:rFonts w:ascii="Arial" w:hAnsi="Arial" w:cs="Arial"/>
          <w:noProof/>
          <w:szCs w:val="12"/>
          <w:lang w:eastAsia="zh-CN"/>
        </w:rPr>
        <w:t>Asset; and</w:t>
      </w:r>
    </w:p>
    <w:p w14:paraId="1B2D52A3" w14:textId="77777777" w:rsidR="00B46484" w:rsidRPr="00A034C1" w:rsidRDefault="00B46484" w:rsidP="003B54C3">
      <w:pPr>
        <w:spacing w:before="8" w:line="220" w:lineRule="exact"/>
        <w:ind w:left="1701" w:right="397" w:hanging="501"/>
        <w:jc w:val="both"/>
        <w:rPr>
          <w:rFonts w:ascii="Arial" w:hAnsi="Arial" w:cs="Arial"/>
          <w:noProof/>
          <w:szCs w:val="12"/>
          <w:lang w:eastAsia="zh-CN"/>
        </w:rPr>
      </w:pPr>
    </w:p>
    <w:p w14:paraId="74247E3D" w14:textId="05D81079" w:rsidR="00B46484" w:rsidRPr="00A034C1" w:rsidRDefault="00000000" w:rsidP="003B54C3">
      <w:pPr>
        <w:pStyle w:val="ListParagraph"/>
        <w:numPr>
          <w:ilvl w:val="2"/>
          <w:numId w:val="5"/>
        </w:numPr>
        <w:spacing w:line="250" w:lineRule="auto"/>
        <w:ind w:left="1701" w:right="397" w:hanging="501"/>
        <w:jc w:val="both"/>
        <w:rPr>
          <w:rFonts w:ascii="Arial" w:hAnsi="Arial" w:cs="Arial"/>
          <w:noProof/>
          <w:szCs w:val="12"/>
          <w:lang w:eastAsia="zh-CN"/>
        </w:rPr>
      </w:pPr>
      <w:r w:rsidRPr="00A034C1">
        <w:rPr>
          <w:rFonts w:ascii="Arial" w:hAnsi="Arial" w:cs="Arial"/>
          <w:noProof/>
          <w:szCs w:val="12"/>
          <w:lang w:eastAsia="zh-CN"/>
        </w:rPr>
        <w:t>complying with any investigation by Fusang in respect of the Fusang</w:t>
      </w:r>
      <w:r w:rsidR="00A034C1">
        <w:rPr>
          <w:rFonts w:ascii="Arial" w:hAnsi="Arial" w:cs="Arial"/>
          <w:noProof/>
          <w:szCs w:val="12"/>
          <w:lang w:eastAsia="zh-CN"/>
        </w:rPr>
        <w:t xml:space="preserve"> </w:t>
      </w:r>
      <w:r w:rsidRPr="00A034C1">
        <w:rPr>
          <w:rFonts w:ascii="Arial" w:hAnsi="Arial" w:cs="Arial"/>
          <w:noProof/>
          <w:szCs w:val="12"/>
          <w:lang w:eastAsia="zh-CN"/>
        </w:rPr>
        <w:t>Exchange;</w:t>
      </w:r>
    </w:p>
    <w:p w14:paraId="370BD875" w14:textId="77777777" w:rsidR="00B46484" w:rsidRPr="00A034C1" w:rsidRDefault="00B46484" w:rsidP="003B54C3">
      <w:pPr>
        <w:spacing w:before="12" w:line="220" w:lineRule="exact"/>
        <w:ind w:left="1134" w:right="397"/>
        <w:jc w:val="both"/>
        <w:rPr>
          <w:rFonts w:ascii="Arial" w:hAnsi="Arial" w:cs="Arial"/>
          <w:noProof/>
          <w:szCs w:val="12"/>
          <w:lang w:eastAsia="zh-CN"/>
        </w:rPr>
      </w:pPr>
    </w:p>
    <w:p w14:paraId="630AF23A" w14:textId="77777777" w:rsidR="00A034C1" w:rsidRDefault="00A034C1" w:rsidP="003B54C3">
      <w:pPr>
        <w:spacing w:line="251" w:lineRule="auto"/>
        <w:ind w:left="1134" w:right="397" w:hanging="691"/>
        <w:jc w:val="both"/>
        <w:rPr>
          <w:rFonts w:ascii="Arial" w:hAnsi="Arial" w:cs="Arial"/>
          <w:noProof/>
          <w:szCs w:val="12"/>
          <w:lang w:eastAsia="zh-CN"/>
        </w:rPr>
      </w:pPr>
    </w:p>
    <w:p w14:paraId="5C7BC25D" w14:textId="19745444" w:rsidR="00B46484" w:rsidRPr="00A034C1" w:rsidRDefault="00000000" w:rsidP="003B54C3">
      <w:pPr>
        <w:pStyle w:val="ListParagraph"/>
        <w:numPr>
          <w:ilvl w:val="0"/>
          <w:numId w:val="2"/>
        </w:numPr>
        <w:spacing w:line="250" w:lineRule="auto"/>
        <w:ind w:left="1134" w:right="397" w:hanging="643"/>
        <w:jc w:val="both"/>
        <w:rPr>
          <w:rFonts w:ascii="Arial" w:hAnsi="Arial" w:cs="Arial"/>
          <w:noProof/>
          <w:szCs w:val="12"/>
          <w:lang w:eastAsia="zh-CN"/>
        </w:rPr>
      </w:pPr>
      <w:r w:rsidRPr="00A034C1">
        <w:rPr>
          <w:rFonts w:ascii="Arial" w:hAnsi="Arial" w:cs="Arial"/>
          <w:noProof/>
          <w:szCs w:val="12"/>
          <w:lang w:eastAsia="zh-CN"/>
        </w:rPr>
        <w:t>the Listing Sponsor will be the Applicant Issuer’s principal channel of communication with Fusang throughout the listing application process and throughout any listing of the Asset on the Fusang Exchange;</w:t>
      </w:r>
    </w:p>
    <w:p w14:paraId="12DC5D07" w14:textId="77777777" w:rsidR="00B46484" w:rsidRPr="00A034C1" w:rsidRDefault="00B46484" w:rsidP="003B54C3">
      <w:pPr>
        <w:spacing w:before="5" w:line="220" w:lineRule="exact"/>
        <w:ind w:left="1134" w:right="397"/>
        <w:jc w:val="both"/>
        <w:rPr>
          <w:rFonts w:ascii="Arial" w:hAnsi="Arial" w:cs="Arial"/>
          <w:noProof/>
          <w:szCs w:val="12"/>
          <w:lang w:eastAsia="zh-CN"/>
        </w:rPr>
      </w:pPr>
    </w:p>
    <w:p w14:paraId="2AE996F5" w14:textId="62DBEC6A" w:rsidR="00B46484" w:rsidRPr="00A034C1" w:rsidRDefault="00000000" w:rsidP="003B54C3">
      <w:pPr>
        <w:pStyle w:val="ListParagraph"/>
        <w:numPr>
          <w:ilvl w:val="0"/>
          <w:numId w:val="2"/>
        </w:numPr>
        <w:spacing w:line="250" w:lineRule="auto"/>
        <w:ind w:left="1134" w:right="397" w:hanging="643"/>
        <w:jc w:val="both"/>
        <w:rPr>
          <w:rFonts w:ascii="Arial" w:hAnsi="Arial" w:cs="Arial"/>
          <w:noProof/>
          <w:szCs w:val="12"/>
          <w:lang w:eastAsia="zh-CN"/>
        </w:rPr>
      </w:pPr>
      <w:r w:rsidRPr="00A034C1">
        <w:rPr>
          <w:rFonts w:ascii="Arial" w:hAnsi="Arial" w:cs="Arial"/>
          <w:noProof/>
          <w:szCs w:val="12"/>
          <w:lang w:eastAsia="zh-CN"/>
        </w:rPr>
        <w:t>the Asset Listing Document is accurate and complete;</w:t>
      </w:r>
    </w:p>
    <w:p w14:paraId="5E50FE6F" w14:textId="77777777" w:rsidR="00B46484" w:rsidRPr="00A034C1" w:rsidRDefault="00B46484" w:rsidP="003B54C3">
      <w:pPr>
        <w:pStyle w:val="ListParagraph"/>
        <w:spacing w:line="250" w:lineRule="auto"/>
        <w:ind w:left="1134" w:right="397"/>
        <w:jc w:val="both"/>
        <w:rPr>
          <w:rFonts w:ascii="Arial" w:hAnsi="Arial" w:cs="Arial"/>
          <w:noProof/>
          <w:szCs w:val="12"/>
          <w:lang w:eastAsia="zh-CN"/>
        </w:rPr>
      </w:pPr>
    </w:p>
    <w:p w14:paraId="643DC276" w14:textId="5B7F3D7F" w:rsidR="00B46484" w:rsidRPr="00A034C1" w:rsidRDefault="00000000" w:rsidP="003B54C3">
      <w:pPr>
        <w:pStyle w:val="ListParagraph"/>
        <w:numPr>
          <w:ilvl w:val="0"/>
          <w:numId w:val="2"/>
        </w:numPr>
        <w:spacing w:line="250" w:lineRule="auto"/>
        <w:ind w:left="1134" w:right="397" w:hanging="643"/>
        <w:jc w:val="both"/>
        <w:rPr>
          <w:rFonts w:ascii="Arial" w:hAnsi="Arial" w:cs="Arial"/>
          <w:noProof/>
          <w:szCs w:val="12"/>
          <w:lang w:eastAsia="zh-CN"/>
        </w:rPr>
      </w:pPr>
      <w:r w:rsidRPr="00A034C1">
        <w:rPr>
          <w:rFonts w:ascii="Arial" w:hAnsi="Arial" w:cs="Arial"/>
          <w:noProof/>
          <w:szCs w:val="12"/>
          <w:lang w:eastAsia="zh-CN"/>
        </w:rPr>
        <w:t>the Applicant Issuer</w:t>
      </w:r>
      <w:r w:rsidR="003B54C3">
        <w:rPr>
          <w:rFonts w:ascii="Arial" w:hAnsi="Arial" w:cs="Arial"/>
          <w:noProof/>
          <w:szCs w:val="12"/>
          <w:lang w:eastAsia="zh-CN"/>
        </w:rPr>
        <w:t xml:space="preserve"> has and</w:t>
      </w:r>
      <w:r w:rsidRPr="00A034C1">
        <w:rPr>
          <w:rFonts w:ascii="Arial" w:hAnsi="Arial" w:cs="Arial"/>
          <w:noProof/>
          <w:szCs w:val="12"/>
          <w:lang w:eastAsia="zh-CN"/>
        </w:rPr>
        <w:t xml:space="preserve"> will take reasonable steps to ensure that:</w:t>
      </w:r>
    </w:p>
    <w:p w14:paraId="305A166A" w14:textId="77777777" w:rsidR="00B46484" w:rsidRPr="00A034C1" w:rsidRDefault="00B46484" w:rsidP="003B54C3">
      <w:pPr>
        <w:spacing w:before="15" w:line="220" w:lineRule="exact"/>
        <w:ind w:left="1134" w:right="397"/>
        <w:jc w:val="both"/>
        <w:rPr>
          <w:rFonts w:ascii="Arial" w:hAnsi="Arial" w:cs="Arial"/>
          <w:noProof/>
          <w:szCs w:val="12"/>
          <w:lang w:eastAsia="zh-CN"/>
        </w:rPr>
      </w:pPr>
    </w:p>
    <w:p w14:paraId="0B1AA96B" w14:textId="5E6E016D" w:rsidR="00B46484" w:rsidRPr="00A034C1" w:rsidRDefault="00000000" w:rsidP="003B54C3">
      <w:pPr>
        <w:pStyle w:val="ListParagraph"/>
        <w:numPr>
          <w:ilvl w:val="0"/>
          <w:numId w:val="12"/>
        </w:numPr>
        <w:spacing w:line="250" w:lineRule="auto"/>
        <w:ind w:left="1701" w:right="397" w:hanging="567"/>
        <w:jc w:val="both"/>
        <w:rPr>
          <w:rFonts w:ascii="Arial" w:hAnsi="Arial" w:cs="Arial"/>
          <w:noProof/>
          <w:szCs w:val="12"/>
          <w:lang w:eastAsia="zh-CN"/>
        </w:rPr>
      </w:pPr>
      <w:r w:rsidRPr="00A034C1">
        <w:rPr>
          <w:rFonts w:ascii="Arial" w:hAnsi="Arial" w:cs="Arial"/>
          <w:noProof/>
          <w:szCs w:val="12"/>
          <w:lang w:eastAsia="zh-CN"/>
        </w:rPr>
        <w:t>any communication or information that the Applicant Issuer provides to the Listing Sponsor is, to the best of its knowledge and belief, accurate and complete; and</w:t>
      </w:r>
    </w:p>
    <w:p w14:paraId="18E2173C" w14:textId="77777777" w:rsidR="00B46484" w:rsidRPr="00A034C1" w:rsidRDefault="00B46484" w:rsidP="003B54C3">
      <w:pPr>
        <w:pStyle w:val="ListParagraph"/>
        <w:spacing w:line="250" w:lineRule="auto"/>
        <w:ind w:left="1701" w:right="397" w:hanging="567"/>
        <w:jc w:val="both"/>
        <w:rPr>
          <w:rFonts w:ascii="Arial" w:hAnsi="Arial" w:cs="Arial"/>
          <w:noProof/>
          <w:szCs w:val="12"/>
          <w:lang w:eastAsia="zh-CN"/>
        </w:rPr>
      </w:pPr>
    </w:p>
    <w:p w14:paraId="34A21677" w14:textId="2EC9A074" w:rsidR="00B46484" w:rsidRPr="00A034C1" w:rsidRDefault="00000000" w:rsidP="003B54C3">
      <w:pPr>
        <w:pStyle w:val="ListParagraph"/>
        <w:numPr>
          <w:ilvl w:val="0"/>
          <w:numId w:val="12"/>
        </w:numPr>
        <w:spacing w:line="250" w:lineRule="auto"/>
        <w:ind w:left="1701" w:right="397" w:hanging="567"/>
        <w:jc w:val="both"/>
        <w:rPr>
          <w:rFonts w:ascii="Arial" w:hAnsi="Arial" w:cs="Arial"/>
          <w:noProof/>
          <w:szCs w:val="12"/>
          <w:lang w:eastAsia="zh-CN"/>
        </w:rPr>
      </w:pPr>
      <w:r w:rsidRPr="00A034C1">
        <w:rPr>
          <w:rFonts w:ascii="Arial" w:hAnsi="Arial" w:cs="Arial"/>
          <w:noProof/>
          <w:szCs w:val="12"/>
          <w:lang w:eastAsia="zh-CN"/>
        </w:rPr>
        <w:t>it will, as soon as possible, provide to the Listing Sponsor any information of which the Applicant Issuer become aware that materially affects the accuracy or completeness of any information that the Applicant Issuer has previously provided to the Listing Sponsor; and</w:t>
      </w:r>
    </w:p>
    <w:p w14:paraId="49449983" w14:textId="77777777" w:rsidR="00B46484" w:rsidRPr="00A034C1" w:rsidRDefault="00B46484" w:rsidP="003B54C3">
      <w:pPr>
        <w:pStyle w:val="ListParagraph"/>
        <w:spacing w:line="250" w:lineRule="auto"/>
        <w:ind w:left="1134" w:right="397"/>
        <w:jc w:val="both"/>
        <w:rPr>
          <w:rFonts w:ascii="Arial" w:hAnsi="Arial" w:cs="Arial"/>
          <w:noProof/>
          <w:szCs w:val="12"/>
          <w:lang w:eastAsia="zh-CN"/>
        </w:rPr>
      </w:pPr>
    </w:p>
    <w:p w14:paraId="5EE41785" w14:textId="5CFF167B" w:rsidR="003B54C3" w:rsidRPr="003B54C3" w:rsidRDefault="00000000" w:rsidP="003B54C3">
      <w:pPr>
        <w:pStyle w:val="ListParagraph"/>
        <w:numPr>
          <w:ilvl w:val="0"/>
          <w:numId w:val="2"/>
        </w:numPr>
        <w:spacing w:line="250" w:lineRule="auto"/>
        <w:ind w:left="1134" w:right="397" w:hanging="643"/>
        <w:jc w:val="both"/>
        <w:rPr>
          <w:rFonts w:ascii="Arial" w:hAnsi="Arial" w:cs="Arial"/>
          <w:noProof/>
          <w:szCs w:val="12"/>
          <w:lang w:eastAsia="zh-CN"/>
        </w:rPr>
      </w:pPr>
      <w:r w:rsidRPr="00A034C1">
        <w:rPr>
          <w:rFonts w:ascii="Arial" w:hAnsi="Arial" w:cs="Arial"/>
          <w:noProof/>
          <w:szCs w:val="12"/>
          <w:lang w:eastAsia="zh-CN"/>
        </w:rPr>
        <w:t>the Applicant Issuer authorises Fusang to obtain information from, and pass information to, any governmental authority or regulatory agency in respect of the Applicant Issuer, whether in Malaysia or elsewhere.</w:t>
      </w:r>
      <w:r w:rsidR="003B54C3" w:rsidRPr="003B54C3">
        <w:rPr>
          <w:rFonts w:ascii="Arial" w:hAnsi="Arial" w:cs="Arial"/>
          <w:noProof/>
          <w:szCs w:val="12"/>
          <w:lang w:eastAsia="zh-CN"/>
        </w:rPr>
        <w:t xml:space="preserve"> the Applicant Issuer declares that all communication and information, including and unaudited financial information, provided to Fusang in respect to the application are true and not misleading and there is no material omission therefrom.</w:t>
      </w:r>
    </w:p>
    <w:p w14:paraId="6F673223" w14:textId="77777777" w:rsidR="003B54C3" w:rsidRPr="003B54C3" w:rsidRDefault="003B54C3" w:rsidP="003B54C3">
      <w:pPr>
        <w:pStyle w:val="ListParagraph"/>
        <w:spacing w:line="250" w:lineRule="auto"/>
        <w:ind w:left="1134" w:right="397"/>
        <w:jc w:val="both"/>
        <w:rPr>
          <w:rFonts w:ascii="Arial" w:hAnsi="Arial" w:cs="Arial"/>
          <w:noProof/>
          <w:szCs w:val="12"/>
          <w:lang w:eastAsia="zh-CN"/>
        </w:rPr>
      </w:pPr>
    </w:p>
    <w:p w14:paraId="02A3A62D" w14:textId="77777777" w:rsidR="003B54C3" w:rsidRPr="003B54C3" w:rsidRDefault="003B54C3" w:rsidP="003B54C3">
      <w:pPr>
        <w:pStyle w:val="ListParagraph"/>
        <w:numPr>
          <w:ilvl w:val="0"/>
          <w:numId w:val="2"/>
        </w:numPr>
        <w:spacing w:line="250" w:lineRule="auto"/>
        <w:ind w:left="1134" w:right="397" w:hanging="643"/>
        <w:jc w:val="both"/>
        <w:rPr>
          <w:rFonts w:ascii="Arial" w:hAnsi="Arial" w:cs="Arial"/>
          <w:noProof/>
          <w:szCs w:val="12"/>
          <w:lang w:eastAsia="zh-CN"/>
        </w:rPr>
      </w:pPr>
      <w:r w:rsidRPr="003B54C3">
        <w:rPr>
          <w:rFonts w:ascii="Arial" w:hAnsi="Arial" w:cs="Arial"/>
          <w:noProof/>
          <w:szCs w:val="12"/>
          <w:lang w:eastAsia="zh-CN"/>
        </w:rPr>
        <w:t>the Applicant Issuer declares that all communication and information, including and unaudited financial information, provided to Fusang in respect to the application are true and not misleading and there is no material omission therefrom.</w:t>
      </w:r>
    </w:p>
    <w:p w14:paraId="4A38DDD9" w14:textId="77777777" w:rsidR="003B54C3" w:rsidRDefault="003B54C3" w:rsidP="003B54C3">
      <w:pPr>
        <w:pStyle w:val="ListParagraph"/>
        <w:spacing w:line="250" w:lineRule="auto"/>
        <w:ind w:left="1134" w:right="397"/>
        <w:jc w:val="both"/>
        <w:rPr>
          <w:rFonts w:ascii="Arial" w:hAnsi="Arial" w:cs="Arial"/>
          <w:noProof/>
          <w:szCs w:val="12"/>
          <w:lang w:eastAsia="zh-CN"/>
        </w:rPr>
      </w:pPr>
    </w:p>
    <w:p w14:paraId="36E4183A" w14:textId="77777777" w:rsidR="006F36C8" w:rsidRDefault="006F36C8">
      <w:pPr>
        <w:rPr>
          <w:rFonts w:ascii="Arial" w:hAnsi="Arial" w:cs="Arial"/>
          <w:noProof/>
          <w:szCs w:val="12"/>
          <w:lang w:eastAsia="zh-CN"/>
        </w:rPr>
      </w:pPr>
      <w:r>
        <w:rPr>
          <w:rFonts w:ascii="Arial" w:hAnsi="Arial" w:cs="Arial"/>
          <w:noProof/>
          <w:szCs w:val="12"/>
          <w:lang w:eastAsia="zh-CN"/>
        </w:rPr>
        <w:br w:type="page"/>
      </w:r>
    </w:p>
    <w:p w14:paraId="1D2AC48C" w14:textId="21E059DC" w:rsidR="00B46484" w:rsidRPr="003B54C3" w:rsidRDefault="003B54C3" w:rsidP="003B54C3">
      <w:pPr>
        <w:pStyle w:val="ListParagraph"/>
        <w:numPr>
          <w:ilvl w:val="0"/>
          <w:numId w:val="2"/>
        </w:numPr>
        <w:spacing w:line="250" w:lineRule="auto"/>
        <w:ind w:left="1134" w:right="397" w:hanging="643"/>
        <w:jc w:val="both"/>
        <w:rPr>
          <w:rFonts w:ascii="Arial" w:hAnsi="Arial" w:cs="Arial"/>
          <w:noProof/>
          <w:szCs w:val="12"/>
          <w:lang w:eastAsia="zh-CN"/>
        </w:rPr>
      </w:pPr>
      <w:r w:rsidRPr="003B54C3">
        <w:rPr>
          <w:rFonts w:ascii="Arial" w:hAnsi="Arial" w:cs="Arial"/>
          <w:noProof/>
          <w:szCs w:val="12"/>
          <w:lang w:eastAsia="zh-CN"/>
        </w:rPr>
        <w:lastRenderedPageBreak/>
        <w:t>the Applicant Issuer declares that prompt notification will be provided to Fusang in relation to the listing should the Applicant Issuer become aware at any time between the date of this Declaration and the listing date that (i) a matter has arisen and information in respect of that matter would have been required by this Declaration to be disclosed if the matter had arisen at the time this Declaration was completed; (ii) of there has been any change affecting in the information given in this Declaration; (iii) this Declaration contains information that is false or misleading; or (iv) this Declaration contains information from which there is a material omission. In the absence of such notification, the parties involved in the preparation of the Submissions are entitled to assume that the information hereby furnished is true and correct and remains unchanged.</w:t>
      </w:r>
    </w:p>
    <w:p w14:paraId="0CC2E808" w14:textId="77777777" w:rsidR="00B46484" w:rsidRPr="00FA1BF6" w:rsidRDefault="00B46484">
      <w:pPr>
        <w:spacing w:line="200" w:lineRule="exact"/>
        <w:rPr>
          <w:rFonts w:ascii="Arial" w:hAnsi="Arial" w:cs="Arial"/>
        </w:rPr>
      </w:pPr>
    </w:p>
    <w:p w14:paraId="2C4C4516" w14:textId="77777777" w:rsidR="00B46484" w:rsidRPr="00FA1BF6" w:rsidRDefault="00B46484">
      <w:pPr>
        <w:spacing w:line="200" w:lineRule="exact"/>
        <w:rPr>
          <w:rFonts w:ascii="Arial" w:hAnsi="Arial" w:cs="Arial"/>
        </w:rPr>
      </w:pPr>
    </w:p>
    <w:p w14:paraId="05033017" w14:textId="77777777" w:rsidR="00B46484" w:rsidRPr="00A034C1" w:rsidRDefault="00000000">
      <w:pPr>
        <w:spacing w:before="42"/>
        <w:ind w:left="490"/>
        <w:rPr>
          <w:rFonts w:ascii="Arial" w:hAnsi="Arial" w:cs="Arial"/>
          <w:noProof/>
          <w:szCs w:val="12"/>
          <w:lang w:eastAsia="zh-CN"/>
        </w:rPr>
      </w:pPr>
      <w:r w:rsidRPr="00A034C1">
        <w:rPr>
          <w:rFonts w:ascii="Arial" w:hAnsi="Arial" w:cs="Arial"/>
          <w:noProof/>
          <w:szCs w:val="12"/>
          <w:lang w:eastAsia="zh-CN"/>
        </w:rPr>
        <w:t>SIGNED  BY:</w:t>
      </w:r>
    </w:p>
    <w:p w14:paraId="6658A6B0" w14:textId="77777777" w:rsidR="00B46484" w:rsidRPr="00A034C1" w:rsidRDefault="00B46484">
      <w:pPr>
        <w:spacing w:line="200" w:lineRule="exact"/>
        <w:rPr>
          <w:rFonts w:ascii="Arial" w:hAnsi="Arial" w:cs="Arial"/>
        </w:rPr>
      </w:pPr>
    </w:p>
    <w:p w14:paraId="71FFA0F3" w14:textId="77777777" w:rsidR="00B46484" w:rsidRPr="00A034C1" w:rsidRDefault="00B46484">
      <w:pPr>
        <w:spacing w:line="200" w:lineRule="exact"/>
        <w:rPr>
          <w:rFonts w:ascii="Arial" w:hAnsi="Arial" w:cs="Arial"/>
        </w:rPr>
      </w:pPr>
    </w:p>
    <w:p w14:paraId="76CE8382" w14:textId="77777777" w:rsidR="00B46484" w:rsidRPr="00A034C1" w:rsidRDefault="00B46484">
      <w:pPr>
        <w:spacing w:before="19" w:line="240" w:lineRule="exact"/>
        <w:rPr>
          <w:rFonts w:ascii="Arial" w:hAnsi="Arial" w:cs="Arial"/>
        </w:rPr>
      </w:pPr>
    </w:p>
    <w:p w14:paraId="6B980E88" w14:textId="77777777" w:rsidR="00B46484" w:rsidRPr="00A034C1" w:rsidRDefault="00000000">
      <w:pPr>
        <w:ind w:left="490"/>
        <w:rPr>
          <w:rFonts w:ascii="Arial" w:hAnsi="Arial" w:cs="Arial"/>
        </w:rPr>
      </w:pPr>
      <w:r w:rsidRPr="00A034C1">
        <w:rPr>
          <w:rFonts w:ascii="Arial" w:hAnsi="Arial" w:cs="Arial"/>
          <w:spacing w:val="2"/>
        </w:rPr>
        <w:t>…</w:t>
      </w:r>
      <w:r w:rsidRPr="00A034C1">
        <w:rPr>
          <w:rFonts w:ascii="Arial" w:hAnsi="Arial" w:cs="Arial"/>
          <w:spacing w:val="-2"/>
        </w:rPr>
        <w:t>…</w:t>
      </w:r>
      <w:r w:rsidRPr="00A034C1">
        <w:rPr>
          <w:rFonts w:ascii="Arial" w:hAnsi="Arial" w:cs="Arial"/>
          <w:spacing w:val="2"/>
        </w:rPr>
        <w:t>…</w:t>
      </w:r>
      <w:r w:rsidRPr="00A034C1">
        <w:rPr>
          <w:rFonts w:ascii="Arial" w:hAnsi="Arial" w:cs="Arial"/>
        </w:rPr>
        <w:t>…………………………………………………………………………………………………………………</w:t>
      </w:r>
    </w:p>
    <w:p w14:paraId="159D98E0" w14:textId="4CA90CB5" w:rsidR="00B46484" w:rsidRPr="00A034C1" w:rsidRDefault="0090064F" w:rsidP="00A034C1">
      <w:pPr>
        <w:spacing w:before="42"/>
        <w:ind w:left="490"/>
        <w:rPr>
          <w:rFonts w:ascii="Arial" w:hAnsi="Arial" w:cs="Arial"/>
          <w:noProof/>
          <w:szCs w:val="12"/>
          <w:lang w:eastAsia="zh-CN"/>
        </w:rPr>
      </w:pPr>
      <w:r>
        <w:rPr>
          <w:rFonts w:ascii="Arial" w:hAnsi="Arial" w:cs="Arial"/>
          <w:noProof/>
          <w:szCs w:val="12"/>
          <w:lang w:eastAsia="zh-CN"/>
        </w:rPr>
        <w:t xml:space="preserve">Director / </w:t>
      </w:r>
      <w:r w:rsidRPr="00A034C1">
        <w:rPr>
          <w:rFonts w:ascii="Arial" w:hAnsi="Arial" w:cs="Arial"/>
          <w:noProof/>
          <w:szCs w:val="12"/>
          <w:lang w:eastAsia="zh-CN"/>
        </w:rPr>
        <w:t>Duly authorised officer</w:t>
      </w:r>
    </w:p>
    <w:p w14:paraId="59FE86F7" w14:textId="77777777" w:rsidR="00B46484" w:rsidRPr="00A034C1" w:rsidRDefault="00B46484">
      <w:pPr>
        <w:spacing w:line="200" w:lineRule="exact"/>
        <w:rPr>
          <w:rFonts w:ascii="Arial" w:hAnsi="Arial" w:cs="Arial"/>
        </w:rPr>
      </w:pPr>
    </w:p>
    <w:p w14:paraId="148C9769" w14:textId="77777777" w:rsidR="00B46484" w:rsidRPr="00A034C1" w:rsidRDefault="00B46484">
      <w:pPr>
        <w:spacing w:line="200" w:lineRule="exact"/>
        <w:rPr>
          <w:rFonts w:ascii="Arial" w:hAnsi="Arial" w:cs="Arial"/>
        </w:rPr>
      </w:pPr>
    </w:p>
    <w:p w14:paraId="70995D46" w14:textId="77777777" w:rsidR="00B46484" w:rsidRPr="00A034C1" w:rsidRDefault="00B46484">
      <w:pPr>
        <w:spacing w:before="8" w:line="220" w:lineRule="exact"/>
        <w:rPr>
          <w:rFonts w:ascii="Arial" w:hAnsi="Arial" w:cs="Arial"/>
        </w:rPr>
      </w:pPr>
    </w:p>
    <w:p w14:paraId="469C473B" w14:textId="77777777" w:rsidR="00B46484" w:rsidRPr="00A034C1" w:rsidRDefault="00000000">
      <w:pPr>
        <w:ind w:left="490"/>
        <w:rPr>
          <w:rFonts w:ascii="Arial" w:hAnsi="Arial" w:cs="Arial"/>
        </w:rPr>
      </w:pPr>
      <w:r w:rsidRPr="00A034C1">
        <w:rPr>
          <w:rFonts w:ascii="Arial" w:hAnsi="Arial" w:cs="Arial"/>
          <w:spacing w:val="2"/>
        </w:rPr>
        <w:t>…</w:t>
      </w:r>
      <w:r w:rsidRPr="00A034C1">
        <w:rPr>
          <w:rFonts w:ascii="Arial" w:hAnsi="Arial" w:cs="Arial"/>
          <w:spacing w:val="-2"/>
        </w:rPr>
        <w:t>…</w:t>
      </w:r>
      <w:r w:rsidRPr="00A034C1">
        <w:rPr>
          <w:rFonts w:ascii="Arial" w:hAnsi="Arial" w:cs="Arial"/>
          <w:spacing w:val="2"/>
        </w:rPr>
        <w:t>…</w:t>
      </w:r>
      <w:r w:rsidRPr="00A034C1">
        <w:rPr>
          <w:rFonts w:ascii="Arial" w:hAnsi="Arial" w:cs="Arial"/>
        </w:rPr>
        <w:t>…………………………………………………………………………………………………………………</w:t>
      </w:r>
    </w:p>
    <w:p w14:paraId="74658590" w14:textId="77777777" w:rsidR="00B46484" w:rsidRPr="00A034C1" w:rsidRDefault="00B46484">
      <w:pPr>
        <w:spacing w:before="2" w:line="100" w:lineRule="exact"/>
        <w:rPr>
          <w:rFonts w:ascii="Arial" w:hAnsi="Arial" w:cs="Arial"/>
        </w:rPr>
      </w:pPr>
    </w:p>
    <w:p w14:paraId="75C1CB10" w14:textId="31D41034" w:rsidR="00B46484" w:rsidRPr="00A034C1" w:rsidRDefault="00000000" w:rsidP="00A034C1">
      <w:pPr>
        <w:spacing w:before="42"/>
        <w:ind w:left="490"/>
        <w:rPr>
          <w:rFonts w:ascii="Arial" w:hAnsi="Arial" w:cs="Arial"/>
          <w:noProof/>
          <w:szCs w:val="12"/>
          <w:lang w:eastAsia="zh-CN"/>
        </w:rPr>
      </w:pPr>
      <w:r w:rsidRPr="00A034C1">
        <w:rPr>
          <w:rFonts w:ascii="Arial" w:hAnsi="Arial" w:cs="Arial"/>
          <w:noProof/>
          <w:szCs w:val="12"/>
          <w:lang w:eastAsia="zh-CN"/>
        </w:rPr>
        <w:t xml:space="preserve">Name of </w:t>
      </w:r>
      <w:r w:rsidR="0090064F">
        <w:rPr>
          <w:rFonts w:ascii="Arial" w:hAnsi="Arial" w:cs="Arial"/>
          <w:noProof/>
          <w:szCs w:val="12"/>
          <w:lang w:eastAsia="zh-CN"/>
        </w:rPr>
        <w:t xml:space="preserve">director / </w:t>
      </w:r>
      <w:r w:rsidRPr="00A034C1">
        <w:rPr>
          <w:rFonts w:ascii="Arial" w:hAnsi="Arial" w:cs="Arial"/>
          <w:noProof/>
          <w:szCs w:val="12"/>
          <w:lang w:eastAsia="zh-CN"/>
        </w:rPr>
        <w:t>duly authorised officer</w:t>
      </w:r>
    </w:p>
    <w:p w14:paraId="2698186E" w14:textId="77777777" w:rsidR="00B46484" w:rsidRPr="00A034C1" w:rsidRDefault="00B46484">
      <w:pPr>
        <w:spacing w:line="200" w:lineRule="exact"/>
        <w:rPr>
          <w:rFonts w:ascii="Arial" w:hAnsi="Arial" w:cs="Arial"/>
        </w:rPr>
      </w:pPr>
    </w:p>
    <w:p w14:paraId="33EDF1ED" w14:textId="77777777" w:rsidR="00B46484" w:rsidRPr="00A034C1" w:rsidRDefault="00B46484">
      <w:pPr>
        <w:spacing w:line="200" w:lineRule="exact"/>
        <w:rPr>
          <w:rFonts w:ascii="Arial" w:hAnsi="Arial" w:cs="Arial"/>
        </w:rPr>
      </w:pPr>
    </w:p>
    <w:p w14:paraId="4A66F341" w14:textId="77777777" w:rsidR="00B46484" w:rsidRPr="00A034C1" w:rsidRDefault="00B46484">
      <w:pPr>
        <w:spacing w:before="6" w:line="220" w:lineRule="exact"/>
        <w:rPr>
          <w:rFonts w:ascii="Arial" w:hAnsi="Arial" w:cs="Arial"/>
        </w:rPr>
      </w:pPr>
    </w:p>
    <w:p w14:paraId="6A8EDC80" w14:textId="77777777" w:rsidR="00B46484" w:rsidRPr="00A034C1" w:rsidRDefault="00000000">
      <w:pPr>
        <w:ind w:left="490"/>
        <w:rPr>
          <w:rFonts w:ascii="Arial" w:hAnsi="Arial" w:cs="Arial"/>
        </w:rPr>
      </w:pPr>
      <w:r w:rsidRPr="00A034C1">
        <w:rPr>
          <w:rFonts w:ascii="Arial" w:hAnsi="Arial" w:cs="Arial"/>
          <w:spacing w:val="2"/>
        </w:rPr>
        <w:t>…</w:t>
      </w:r>
      <w:r w:rsidRPr="00A034C1">
        <w:rPr>
          <w:rFonts w:ascii="Arial" w:hAnsi="Arial" w:cs="Arial"/>
          <w:spacing w:val="-2"/>
        </w:rPr>
        <w:t>…</w:t>
      </w:r>
      <w:r w:rsidRPr="00A034C1">
        <w:rPr>
          <w:rFonts w:ascii="Arial" w:hAnsi="Arial" w:cs="Arial"/>
          <w:spacing w:val="2"/>
        </w:rPr>
        <w:t>…</w:t>
      </w:r>
      <w:r w:rsidRPr="00A034C1">
        <w:rPr>
          <w:rFonts w:ascii="Arial" w:hAnsi="Arial" w:cs="Arial"/>
        </w:rPr>
        <w:t>…………………………………………………………………………………………………………………</w:t>
      </w:r>
    </w:p>
    <w:p w14:paraId="05AE1D2E" w14:textId="77777777" w:rsidR="00B46484" w:rsidRPr="00A034C1" w:rsidRDefault="00B46484">
      <w:pPr>
        <w:spacing w:before="7" w:line="100" w:lineRule="exact"/>
        <w:rPr>
          <w:rFonts w:ascii="Arial" w:hAnsi="Arial" w:cs="Arial"/>
        </w:rPr>
      </w:pPr>
    </w:p>
    <w:p w14:paraId="03A218CC" w14:textId="77777777" w:rsidR="00B46484" w:rsidRPr="00A034C1" w:rsidRDefault="00000000" w:rsidP="00A034C1">
      <w:pPr>
        <w:spacing w:before="42"/>
        <w:ind w:left="490"/>
        <w:rPr>
          <w:rFonts w:ascii="Arial" w:hAnsi="Arial" w:cs="Arial"/>
          <w:noProof/>
          <w:szCs w:val="12"/>
          <w:lang w:eastAsia="zh-CN"/>
        </w:rPr>
      </w:pPr>
      <w:r w:rsidRPr="00A034C1">
        <w:rPr>
          <w:rFonts w:ascii="Arial" w:hAnsi="Arial" w:cs="Arial"/>
          <w:noProof/>
          <w:szCs w:val="12"/>
          <w:lang w:eastAsia="zh-CN"/>
        </w:rPr>
        <w:t>Date</w:t>
      </w:r>
    </w:p>
    <w:p w14:paraId="7C9E0E97" w14:textId="77777777" w:rsidR="00B46484" w:rsidRPr="00A034C1" w:rsidRDefault="00B46484">
      <w:pPr>
        <w:spacing w:line="200" w:lineRule="exact"/>
        <w:rPr>
          <w:rFonts w:ascii="Arial" w:hAnsi="Arial" w:cs="Arial"/>
        </w:rPr>
      </w:pPr>
    </w:p>
    <w:p w14:paraId="56A2B7CE" w14:textId="77777777" w:rsidR="00B46484" w:rsidRPr="00A034C1" w:rsidRDefault="00B46484">
      <w:pPr>
        <w:spacing w:line="200" w:lineRule="exact"/>
        <w:rPr>
          <w:rFonts w:ascii="Arial" w:hAnsi="Arial" w:cs="Arial"/>
        </w:rPr>
      </w:pPr>
    </w:p>
    <w:p w14:paraId="3B724AE7" w14:textId="77777777" w:rsidR="00B46484" w:rsidRPr="00A034C1" w:rsidRDefault="00B46484">
      <w:pPr>
        <w:spacing w:before="6" w:line="220" w:lineRule="exact"/>
        <w:rPr>
          <w:rFonts w:ascii="Arial" w:hAnsi="Arial" w:cs="Arial"/>
        </w:rPr>
      </w:pPr>
    </w:p>
    <w:p w14:paraId="2AB05D6E" w14:textId="77777777" w:rsidR="00B46484" w:rsidRPr="00A034C1" w:rsidRDefault="00000000">
      <w:pPr>
        <w:ind w:left="490"/>
        <w:rPr>
          <w:rFonts w:ascii="Arial" w:hAnsi="Arial" w:cs="Arial"/>
        </w:rPr>
      </w:pPr>
      <w:r w:rsidRPr="00A034C1">
        <w:rPr>
          <w:rFonts w:ascii="Arial" w:hAnsi="Arial" w:cs="Arial"/>
          <w:spacing w:val="2"/>
        </w:rPr>
        <w:t>…</w:t>
      </w:r>
      <w:r w:rsidRPr="00A034C1">
        <w:rPr>
          <w:rFonts w:ascii="Arial" w:hAnsi="Arial" w:cs="Arial"/>
          <w:spacing w:val="-2"/>
        </w:rPr>
        <w:t>…</w:t>
      </w:r>
      <w:r w:rsidRPr="00A034C1">
        <w:rPr>
          <w:rFonts w:ascii="Arial" w:hAnsi="Arial" w:cs="Arial"/>
          <w:spacing w:val="2"/>
        </w:rPr>
        <w:t>…</w:t>
      </w:r>
      <w:r w:rsidRPr="00A034C1">
        <w:rPr>
          <w:rFonts w:ascii="Arial" w:hAnsi="Arial" w:cs="Arial"/>
        </w:rPr>
        <w:t>…………………………………………………………………………………………………………………</w:t>
      </w:r>
    </w:p>
    <w:p w14:paraId="4AFD12D0" w14:textId="77777777" w:rsidR="00B46484" w:rsidRPr="00A034C1" w:rsidRDefault="00B46484">
      <w:pPr>
        <w:spacing w:before="5" w:line="100" w:lineRule="exact"/>
        <w:rPr>
          <w:rFonts w:ascii="Arial" w:hAnsi="Arial" w:cs="Arial"/>
        </w:rPr>
      </w:pPr>
    </w:p>
    <w:p w14:paraId="69C784D6" w14:textId="77777777" w:rsidR="00B46484" w:rsidRPr="00A034C1" w:rsidRDefault="00000000" w:rsidP="00A034C1">
      <w:pPr>
        <w:spacing w:before="42"/>
        <w:ind w:left="490"/>
        <w:rPr>
          <w:rFonts w:ascii="Arial" w:hAnsi="Arial" w:cs="Arial"/>
          <w:noProof/>
          <w:szCs w:val="12"/>
          <w:lang w:eastAsia="zh-CN"/>
        </w:rPr>
      </w:pPr>
      <w:r w:rsidRPr="00A034C1">
        <w:rPr>
          <w:rFonts w:ascii="Arial" w:hAnsi="Arial" w:cs="Arial"/>
          <w:noProof/>
          <w:szCs w:val="12"/>
          <w:lang w:eastAsia="zh-CN"/>
        </w:rPr>
        <w:t>Name of the Applicant Issuer</w:t>
      </w:r>
    </w:p>
    <w:sectPr w:rsidR="00B46484" w:rsidRPr="00A034C1" w:rsidSect="006F36C8">
      <w:headerReference w:type="even" r:id="rId9"/>
      <w:headerReference w:type="default" r:id="rId10"/>
      <w:footerReference w:type="even" r:id="rId11"/>
      <w:footerReference w:type="default" r:id="rId12"/>
      <w:headerReference w:type="first" r:id="rId13"/>
      <w:footerReference w:type="first" r:id="rId14"/>
      <w:pgSz w:w="11907" w:h="16840" w:code="9"/>
      <w:pgMar w:top="1440" w:right="1077" w:bottom="1440" w:left="1077" w:header="283" w:footer="51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BEF19" w14:textId="77777777" w:rsidR="006D1A6E" w:rsidRDefault="006D1A6E">
      <w:r>
        <w:separator/>
      </w:r>
    </w:p>
  </w:endnote>
  <w:endnote w:type="continuationSeparator" w:id="0">
    <w:p w14:paraId="3B996B94" w14:textId="77777777" w:rsidR="006D1A6E" w:rsidRDefault="006D1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31806" w14:textId="77777777" w:rsidR="006F36C8" w:rsidRDefault="006F36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556DB" w14:textId="7BC24E72" w:rsidR="001A1F7C" w:rsidRPr="001A1F7C" w:rsidRDefault="006F36C8">
    <w:pPr>
      <w:pStyle w:val="Footer"/>
      <w:jc w:val="right"/>
    </w:pPr>
    <w:r>
      <w:rPr>
        <w:noProof/>
      </w:rPr>
      <mc:AlternateContent>
        <mc:Choice Requires="wps">
          <w:drawing>
            <wp:anchor distT="0" distB="0" distL="114300" distR="114300" simplePos="0" relativeHeight="251661312" behindDoc="0" locked="0" layoutInCell="1" allowOverlap="1" wp14:anchorId="684857FC" wp14:editId="50764A1A">
              <wp:simplePos x="0" y="0"/>
              <wp:positionH relativeFrom="column">
                <wp:posOffset>-7620</wp:posOffset>
              </wp:positionH>
              <wp:positionV relativeFrom="paragraph">
                <wp:posOffset>-311785</wp:posOffset>
              </wp:positionV>
              <wp:extent cx="619188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19188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44C6418"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24.55pt" to="486.9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" strokecolor="black [3040]" strokeweight="1pt"/>
          </w:pict>
        </mc:Fallback>
      </mc:AlternateContent>
    </w:r>
    <w:sdt>
      <w:sdtPr>
        <w:id w:val="1125974581"/>
        <w:docPartObj>
          <w:docPartGallery w:val="Page Numbers (Bottom of Page)"/>
          <w:docPartUnique/>
        </w:docPartObj>
      </w:sdtPr>
      <w:sdtEndPr>
        <w:rPr>
          <w:rFonts w:ascii="Arial" w:hAnsi="Arial" w:cs="Arial"/>
          <w:b/>
          <w:bCs/>
          <w:sz w:val="14"/>
          <w:szCs w:val="14"/>
        </w:rPr>
      </w:sdtEndPr>
      <w:sdtContent>
        <w:r w:rsidR="00F73B22">
          <w:rPr>
            <w:rFonts w:ascii="Arial" w:hAnsi="Arial" w:cs="Arial"/>
            <w:b/>
            <w:bCs/>
            <w:sz w:val="14"/>
            <w:szCs w:val="14"/>
          </w:rPr>
          <w:t xml:space="preserve">Issuance or </w:t>
        </w:r>
        <w:r w:rsidR="00F73B22" w:rsidRPr="00D62B5E">
          <w:rPr>
            <w:rFonts w:ascii="Arial" w:hAnsi="Arial" w:cs="Arial"/>
            <w:b/>
            <w:bCs/>
            <w:sz w:val="14"/>
            <w:szCs w:val="14"/>
          </w:rPr>
          <w:t>Listing A</w:t>
        </w:r>
        <w:r w:rsidR="00F73B22">
          <w:rPr>
            <w:rFonts w:ascii="Arial" w:hAnsi="Arial" w:cs="Arial"/>
            <w:b/>
            <w:bCs/>
            <w:sz w:val="14"/>
            <w:szCs w:val="14"/>
          </w:rPr>
          <w:t xml:space="preserve">pplication | </w:t>
        </w:r>
        <w:r w:rsidR="00F73B22">
          <w:rPr>
            <w:rFonts w:ascii="Arial" w:hAnsi="Arial" w:cs="Arial"/>
            <w:b/>
            <w:bCs/>
            <w:sz w:val="14"/>
            <w:szCs w:val="14"/>
          </w:rPr>
          <w:t>Applicant Issuers Declaration</w:t>
        </w:r>
      </w:sdtContent>
    </w:sdt>
    <w:r w:rsidR="00F73B22">
      <w:rPr>
        <w:rFonts w:ascii="Arial" w:hAnsi="Arial" w:cs="Arial"/>
        <w:b/>
        <w:bCs/>
        <w:sz w:val="14"/>
        <w:szCs w:val="14"/>
      </w:rPr>
      <w:t xml:space="preserve"> </w:t>
    </w:r>
    <w:r w:rsidR="00F73B22" w:rsidRPr="00F73B22">
      <w:rPr>
        <w:rFonts w:ascii="Arial" w:hAnsi="Arial" w:cs="Arial"/>
        <w:b/>
        <w:bCs/>
        <w:sz w:val="14"/>
        <w:szCs w:val="14"/>
      </w:rPr>
      <w:fldChar w:fldCharType="begin"/>
    </w:r>
    <w:r w:rsidR="00F73B22" w:rsidRPr="00F73B22">
      <w:rPr>
        <w:rFonts w:ascii="Arial" w:hAnsi="Arial" w:cs="Arial"/>
        <w:b/>
        <w:bCs/>
        <w:sz w:val="14"/>
        <w:szCs w:val="14"/>
      </w:rPr>
      <w:instrText xml:space="preserve"> PAGE   \* MERGEFORMAT </w:instrText>
    </w:r>
    <w:r w:rsidR="00F73B22" w:rsidRPr="00F73B22">
      <w:rPr>
        <w:rFonts w:ascii="Arial" w:hAnsi="Arial" w:cs="Arial"/>
        <w:b/>
        <w:bCs/>
        <w:sz w:val="14"/>
        <w:szCs w:val="14"/>
      </w:rPr>
      <w:fldChar w:fldCharType="separate"/>
    </w:r>
    <w:r w:rsidR="00F73B22" w:rsidRPr="00F73B22">
      <w:rPr>
        <w:rFonts w:ascii="Arial" w:hAnsi="Arial" w:cs="Arial"/>
        <w:b/>
        <w:bCs/>
        <w:noProof/>
        <w:sz w:val="14"/>
        <w:szCs w:val="14"/>
      </w:rPr>
      <w:t>1</w:t>
    </w:r>
    <w:r w:rsidR="00F73B22" w:rsidRPr="00F73B22">
      <w:rPr>
        <w:rFonts w:ascii="Arial" w:hAnsi="Arial" w:cs="Arial"/>
        <w:b/>
        <w:bCs/>
        <w:noProof/>
        <w:sz w:val="14"/>
        <w:szCs w:val="14"/>
      </w:rPr>
      <w:fldChar w:fldCharType="end"/>
    </w:r>
  </w:p>
  <w:p w14:paraId="5B82EF2E" w14:textId="43524607" w:rsidR="00B46484" w:rsidRDefault="00B46484">
    <w:pPr>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9988" w14:textId="77777777" w:rsidR="006F36C8" w:rsidRDefault="006F36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61BDB" w14:textId="77777777" w:rsidR="006D1A6E" w:rsidRDefault="006D1A6E">
      <w:r>
        <w:separator/>
      </w:r>
    </w:p>
  </w:footnote>
  <w:footnote w:type="continuationSeparator" w:id="0">
    <w:p w14:paraId="0F2A4012" w14:textId="77777777" w:rsidR="006D1A6E" w:rsidRDefault="006D1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38C2" w14:textId="77777777" w:rsidR="006F36C8" w:rsidRDefault="006F36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2B723" w14:textId="77777777" w:rsidR="00A746A1" w:rsidRDefault="00A746A1" w:rsidP="00A746A1">
    <w:pPr>
      <w:spacing w:line="180" w:lineRule="exact"/>
      <w:ind w:left="7484" w:right="121"/>
      <w:jc w:val="right"/>
      <w:rPr>
        <w:rFonts w:asciiTheme="minorHAnsi" w:hAnsiTheme="minorHAnsi" w:cstheme="minorHAnsi"/>
        <w:b/>
        <w:bCs/>
        <w:i/>
        <w:iCs/>
      </w:rPr>
    </w:pPr>
  </w:p>
  <w:p w14:paraId="45A61154" w14:textId="77777777" w:rsidR="00A746A1" w:rsidRDefault="00A746A1" w:rsidP="00A746A1">
    <w:pPr>
      <w:spacing w:line="180" w:lineRule="exact"/>
      <w:ind w:left="7484" w:right="121"/>
      <w:jc w:val="right"/>
      <w:rPr>
        <w:rFonts w:asciiTheme="minorHAnsi" w:hAnsiTheme="minorHAnsi" w:cstheme="minorHAnsi"/>
        <w:b/>
        <w:bCs/>
        <w:i/>
        <w:iCs/>
      </w:rPr>
    </w:pPr>
  </w:p>
  <w:p w14:paraId="5031D3AD" w14:textId="1E5889AA" w:rsidR="00A746A1" w:rsidRPr="00931E25" w:rsidRDefault="00A746A1" w:rsidP="00A746A1">
    <w:pPr>
      <w:spacing w:line="180" w:lineRule="exact"/>
      <w:ind w:left="7484" w:right="121"/>
      <w:jc w:val="right"/>
      <w:rPr>
        <w:rFonts w:asciiTheme="minorHAnsi" w:hAnsiTheme="minorHAnsi" w:cstheme="minorHAnsi"/>
        <w:b/>
        <w:bCs/>
        <w:i/>
        <w:iCs/>
      </w:rPr>
    </w:pPr>
    <w:r>
      <w:rPr>
        <w:noProof/>
      </w:rPr>
      <mc:AlternateContent>
        <mc:Choice Requires="wpg">
          <w:drawing>
            <wp:anchor distT="0" distB="0" distL="114300" distR="114300" simplePos="0" relativeHeight="251659264" behindDoc="1" locked="0" layoutInCell="1" allowOverlap="1" wp14:anchorId="229282E5" wp14:editId="69B44602">
              <wp:simplePos x="0" y="0"/>
              <wp:positionH relativeFrom="page">
                <wp:posOffset>680085</wp:posOffset>
              </wp:positionH>
              <wp:positionV relativeFrom="page">
                <wp:posOffset>694690</wp:posOffset>
              </wp:positionV>
              <wp:extent cx="6192000" cy="190195"/>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2000" cy="190195"/>
                        <a:chOff x="518" y="15376"/>
                        <a:chExt cx="11194" cy="0"/>
                      </a:xfrm>
                    </wpg:grpSpPr>
                    <wps:wsp>
                      <wps:cNvPr id="16" name="Freeform 35"/>
                      <wps:cNvSpPr>
                        <a:spLocks/>
                      </wps:cNvSpPr>
                      <wps:spPr bwMode="auto">
                        <a:xfrm>
                          <a:off x="518" y="15376"/>
                          <a:ext cx="11194" cy="0"/>
                        </a:xfrm>
                        <a:custGeom>
                          <a:avLst/>
                          <a:gdLst>
                            <a:gd name="T0" fmla="+- 0 518 518"/>
                            <a:gd name="T1" fmla="*/ T0 w 11194"/>
                            <a:gd name="T2" fmla="+- 0 11712 518"/>
                            <a:gd name="T3" fmla="*/ T2 w 11194"/>
                          </a:gdLst>
                          <a:ahLst/>
                          <a:cxnLst>
                            <a:cxn ang="0">
                              <a:pos x="T1" y="0"/>
                            </a:cxn>
                            <a:cxn ang="0">
                              <a:pos x="T3" y="0"/>
                            </a:cxn>
                          </a:cxnLst>
                          <a:rect l="0" t="0" r="r" b="b"/>
                          <a:pathLst>
                            <a:path w="11194">
                              <a:moveTo>
                                <a:pt x="0" y="0"/>
                              </a:moveTo>
                              <a:lnTo>
                                <a:pt x="11194" y="0"/>
                              </a:lnTo>
                            </a:path>
                          </a:pathLst>
                        </a:custGeom>
                        <a:noFill/>
                        <a:ln w="63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141CAD" id="Group 12" o:spid="_x0000_s1026" style="position:absolute;margin-left:53.55pt;margin-top:54.7pt;width:487.55pt;height:15pt;z-index:-251657216;mso-position-horizontal-relative:page;mso-position-vertical-relative:page" coordorigin="518,15376" coordsize="1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">
              <v:shape id="Freeform 35" o:spid="_x0000_s1027" style="position:absolute;left:518;top:15376;width:11194;height:0;visibility:visible;mso-wrap-style:square;v-text-anchor:top" coordsize="11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" path="m,l11194,e" filled="f" strokeweight=".5pt">
                <v:path arrowok="t" o:connecttype="custom" o:connectlocs="0,0;11194,0" o:connectangles="0,0"/>
              </v:shape>
              <w10:wrap anchorx="page" anchory="page"/>
            </v:group>
          </w:pict>
        </mc:Fallback>
      </mc:AlternateContent>
    </w:r>
    <w:r w:rsidRPr="00273773">
      <w:rPr>
        <w:rFonts w:asciiTheme="minorHAnsi" w:hAnsiTheme="minorHAnsi" w:cstheme="minorHAnsi"/>
        <w:b/>
        <w:bCs/>
        <w:i/>
        <w:iCs/>
      </w:rPr>
      <w:t>Private &amp;</w:t>
    </w:r>
    <w:r>
      <w:rPr>
        <w:rFonts w:asciiTheme="minorHAnsi" w:hAnsiTheme="minorHAnsi" w:cstheme="minorHAnsi"/>
        <w:b/>
        <w:bCs/>
        <w:i/>
        <w:iCs/>
      </w:rPr>
      <w:t xml:space="preserve"> </w:t>
    </w:r>
    <w:r w:rsidRPr="00273773">
      <w:rPr>
        <w:rFonts w:asciiTheme="minorHAnsi" w:hAnsiTheme="minorHAnsi" w:cstheme="minorHAnsi"/>
        <w:b/>
        <w:bCs/>
        <w:i/>
        <w:iCs/>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83407" w14:textId="77777777" w:rsidR="006F36C8" w:rsidRDefault="006F3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05B6"/>
    <w:multiLevelType w:val="hybridMultilevel"/>
    <w:tmpl w:val="9418DB96"/>
    <w:lvl w:ilvl="0" w:tplc="D5C44152">
      <w:start w:val="1"/>
      <w:numFmt w:val="lowerRoman"/>
      <w:lvlText w:val="(%1)"/>
      <w:lvlJc w:val="left"/>
      <w:pPr>
        <w:ind w:left="720" w:hanging="360"/>
      </w:pPr>
      <w:rPr>
        <w:rFonts w:hint="default"/>
      </w:rPr>
    </w:lvl>
    <w:lvl w:ilvl="1" w:tplc="44090019">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1A294EEE"/>
    <w:multiLevelType w:val="hybridMultilevel"/>
    <w:tmpl w:val="04E886B6"/>
    <w:lvl w:ilvl="0" w:tplc="DE5C3482">
      <w:start w:val="1"/>
      <w:numFmt w:val="lowerLetter"/>
      <w:lvlText w:val="(%1)"/>
      <w:lvlJc w:val="left"/>
      <w:pPr>
        <w:ind w:left="720" w:hanging="360"/>
      </w:pPr>
      <w:rPr>
        <w:rFonts w:ascii="Arial" w:hAnsi="Arial" w:cs="Arial" w:hint="default"/>
        <w:b w:val="0"/>
        <w:i w:val="0"/>
        <w:w w:val="100"/>
        <w:sz w:val="20"/>
        <w:szCs w:val="20"/>
      </w:rPr>
    </w:lvl>
    <w:lvl w:ilvl="1" w:tplc="09CEA7FE">
      <w:start w:val="1"/>
      <w:numFmt w:val="lowerRoman"/>
      <w:lvlText w:val="(%2)"/>
      <w:lvlJc w:val="left"/>
      <w:pPr>
        <w:ind w:left="1875" w:hanging="795"/>
      </w:pPr>
      <w:rPr>
        <w:rFonts w:hint="default"/>
      </w:r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 w15:restartNumberingAfterBreak="0">
    <w:nsid w:val="22B4799C"/>
    <w:multiLevelType w:val="hybridMultilevel"/>
    <w:tmpl w:val="4258BB28"/>
    <w:lvl w:ilvl="0" w:tplc="D5C44152">
      <w:start w:val="1"/>
      <w:numFmt w:val="lowerRoman"/>
      <w:lvlText w:val="(%1)"/>
      <w:lvlJc w:val="left"/>
      <w:pPr>
        <w:ind w:left="2340" w:hanging="360"/>
      </w:pPr>
      <w:rPr>
        <w:rFonts w:hint="default"/>
      </w:rPr>
    </w:lvl>
    <w:lvl w:ilvl="1" w:tplc="44090019" w:tentative="1">
      <w:start w:val="1"/>
      <w:numFmt w:val="lowerLetter"/>
      <w:lvlText w:val="%2."/>
      <w:lvlJc w:val="left"/>
      <w:pPr>
        <w:ind w:left="3060" w:hanging="360"/>
      </w:pPr>
    </w:lvl>
    <w:lvl w:ilvl="2" w:tplc="4409001B" w:tentative="1">
      <w:start w:val="1"/>
      <w:numFmt w:val="lowerRoman"/>
      <w:lvlText w:val="%3."/>
      <w:lvlJc w:val="right"/>
      <w:pPr>
        <w:ind w:left="3780" w:hanging="180"/>
      </w:pPr>
    </w:lvl>
    <w:lvl w:ilvl="3" w:tplc="4409000F" w:tentative="1">
      <w:start w:val="1"/>
      <w:numFmt w:val="decimal"/>
      <w:lvlText w:val="%4."/>
      <w:lvlJc w:val="left"/>
      <w:pPr>
        <w:ind w:left="4500" w:hanging="360"/>
      </w:pPr>
    </w:lvl>
    <w:lvl w:ilvl="4" w:tplc="44090019" w:tentative="1">
      <w:start w:val="1"/>
      <w:numFmt w:val="lowerLetter"/>
      <w:lvlText w:val="%5."/>
      <w:lvlJc w:val="left"/>
      <w:pPr>
        <w:ind w:left="5220" w:hanging="360"/>
      </w:pPr>
    </w:lvl>
    <w:lvl w:ilvl="5" w:tplc="4409001B" w:tentative="1">
      <w:start w:val="1"/>
      <w:numFmt w:val="lowerRoman"/>
      <w:lvlText w:val="%6."/>
      <w:lvlJc w:val="right"/>
      <w:pPr>
        <w:ind w:left="5940" w:hanging="180"/>
      </w:pPr>
    </w:lvl>
    <w:lvl w:ilvl="6" w:tplc="4409000F" w:tentative="1">
      <w:start w:val="1"/>
      <w:numFmt w:val="decimal"/>
      <w:lvlText w:val="%7."/>
      <w:lvlJc w:val="left"/>
      <w:pPr>
        <w:ind w:left="6660" w:hanging="360"/>
      </w:pPr>
    </w:lvl>
    <w:lvl w:ilvl="7" w:tplc="44090019" w:tentative="1">
      <w:start w:val="1"/>
      <w:numFmt w:val="lowerLetter"/>
      <w:lvlText w:val="%8."/>
      <w:lvlJc w:val="left"/>
      <w:pPr>
        <w:ind w:left="7380" w:hanging="360"/>
      </w:pPr>
    </w:lvl>
    <w:lvl w:ilvl="8" w:tplc="4409001B" w:tentative="1">
      <w:start w:val="1"/>
      <w:numFmt w:val="lowerRoman"/>
      <w:lvlText w:val="%9."/>
      <w:lvlJc w:val="right"/>
      <w:pPr>
        <w:ind w:left="8100" w:hanging="180"/>
      </w:pPr>
    </w:lvl>
  </w:abstractNum>
  <w:abstractNum w:abstractNumId="3" w15:restartNumberingAfterBreak="0">
    <w:nsid w:val="2DD20454"/>
    <w:multiLevelType w:val="hybridMultilevel"/>
    <w:tmpl w:val="702246D0"/>
    <w:lvl w:ilvl="0" w:tplc="3A5889D4">
      <w:start w:val="1"/>
      <w:numFmt w:val="lowerLetter"/>
      <w:lvlText w:val="(%1)"/>
      <w:lvlJc w:val="left"/>
      <w:pPr>
        <w:ind w:left="1457" w:hanging="360"/>
      </w:pPr>
      <w:rPr>
        <w:rFonts w:hint="default"/>
      </w:rPr>
    </w:lvl>
    <w:lvl w:ilvl="1" w:tplc="44090019" w:tentative="1">
      <w:start w:val="1"/>
      <w:numFmt w:val="lowerLetter"/>
      <w:lvlText w:val="%2."/>
      <w:lvlJc w:val="left"/>
      <w:pPr>
        <w:ind w:left="2177" w:hanging="360"/>
      </w:pPr>
    </w:lvl>
    <w:lvl w:ilvl="2" w:tplc="4409001B" w:tentative="1">
      <w:start w:val="1"/>
      <w:numFmt w:val="lowerRoman"/>
      <w:lvlText w:val="%3."/>
      <w:lvlJc w:val="right"/>
      <w:pPr>
        <w:ind w:left="2897" w:hanging="180"/>
      </w:pPr>
    </w:lvl>
    <w:lvl w:ilvl="3" w:tplc="4409000F" w:tentative="1">
      <w:start w:val="1"/>
      <w:numFmt w:val="decimal"/>
      <w:lvlText w:val="%4."/>
      <w:lvlJc w:val="left"/>
      <w:pPr>
        <w:ind w:left="3617" w:hanging="360"/>
      </w:pPr>
    </w:lvl>
    <w:lvl w:ilvl="4" w:tplc="44090019" w:tentative="1">
      <w:start w:val="1"/>
      <w:numFmt w:val="lowerLetter"/>
      <w:lvlText w:val="%5."/>
      <w:lvlJc w:val="left"/>
      <w:pPr>
        <w:ind w:left="4337" w:hanging="360"/>
      </w:pPr>
    </w:lvl>
    <w:lvl w:ilvl="5" w:tplc="4409001B" w:tentative="1">
      <w:start w:val="1"/>
      <w:numFmt w:val="lowerRoman"/>
      <w:lvlText w:val="%6."/>
      <w:lvlJc w:val="right"/>
      <w:pPr>
        <w:ind w:left="5057" w:hanging="180"/>
      </w:pPr>
    </w:lvl>
    <w:lvl w:ilvl="6" w:tplc="4409000F" w:tentative="1">
      <w:start w:val="1"/>
      <w:numFmt w:val="decimal"/>
      <w:lvlText w:val="%7."/>
      <w:lvlJc w:val="left"/>
      <w:pPr>
        <w:ind w:left="5777" w:hanging="360"/>
      </w:pPr>
    </w:lvl>
    <w:lvl w:ilvl="7" w:tplc="44090019" w:tentative="1">
      <w:start w:val="1"/>
      <w:numFmt w:val="lowerLetter"/>
      <w:lvlText w:val="%8."/>
      <w:lvlJc w:val="left"/>
      <w:pPr>
        <w:ind w:left="6497" w:hanging="360"/>
      </w:pPr>
    </w:lvl>
    <w:lvl w:ilvl="8" w:tplc="4409001B" w:tentative="1">
      <w:start w:val="1"/>
      <w:numFmt w:val="lowerRoman"/>
      <w:lvlText w:val="%9."/>
      <w:lvlJc w:val="right"/>
      <w:pPr>
        <w:ind w:left="7217" w:hanging="180"/>
      </w:pPr>
    </w:lvl>
  </w:abstractNum>
  <w:abstractNum w:abstractNumId="4" w15:restartNumberingAfterBreak="0">
    <w:nsid w:val="2E6A4C56"/>
    <w:multiLevelType w:val="multilevel"/>
    <w:tmpl w:val="86CA58A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5" w15:restartNumberingAfterBreak="0">
    <w:nsid w:val="34416B5B"/>
    <w:multiLevelType w:val="hybridMultilevel"/>
    <w:tmpl w:val="C410518E"/>
    <w:lvl w:ilvl="0" w:tplc="D5C44152">
      <w:start w:val="1"/>
      <w:numFmt w:val="lowerRoman"/>
      <w:lvlText w:val="(%1)"/>
      <w:lvlJc w:val="left"/>
      <w:pPr>
        <w:ind w:left="2340" w:hanging="360"/>
      </w:pPr>
      <w:rPr>
        <w:rFonts w:hint="default"/>
      </w:rPr>
    </w:lvl>
    <w:lvl w:ilvl="1" w:tplc="44090019" w:tentative="1">
      <w:start w:val="1"/>
      <w:numFmt w:val="lowerLetter"/>
      <w:lvlText w:val="%2."/>
      <w:lvlJc w:val="left"/>
      <w:pPr>
        <w:ind w:left="3060" w:hanging="360"/>
      </w:pPr>
    </w:lvl>
    <w:lvl w:ilvl="2" w:tplc="4409001B" w:tentative="1">
      <w:start w:val="1"/>
      <w:numFmt w:val="lowerRoman"/>
      <w:lvlText w:val="%3."/>
      <w:lvlJc w:val="right"/>
      <w:pPr>
        <w:ind w:left="3780" w:hanging="180"/>
      </w:pPr>
    </w:lvl>
    <w:lvl w:ilvl="3" w:tplc="4409000F" w:tentative="1">
      <w:start w:val="1"/>
      <w:numFmt w:val="decimal"/>
      <w:lvlText w:val="%4."/>
      <w:lvlJc w:val="left"/>
      <w:pPr>
        <w:ind w:left="4500" w:hanging="360"/>
      </w:pPr>
    </w:lvl>
    <w:lvl w:ilvl="4" w:tplc="44090019" w:tentative="1">
      <w:start w:val="1"/>
      <w:numFmt w:val="lowerLetter"/>
      <w:lvlText w:val="%5."/>
      <w:lvlJc w:val="left"/>
      <w:pPr>
        <w:ind w:left="5220" w:hanging="360"/>
      </w:pPr>
    </w:lvl>
    <w:lvl w:ilvl="5" w:tplc="4409001B" w:tentative="1">
      <w:start w:val="1"/>
      <w:numFmt w:val="lowerRoman"/>
      <w:lvlText w:val="%6."/>
      <w:lvlJc w:val="right"/>
      <w:pPr>
        <w:ind w:left="5940" w:hanging="180"/>
      </w:pPr>
    </w:lvl>
    <w:lvl w:ilvl="6" w:tplc="4409000F" w:tentative="1">
      <w:start w:val="1"/>
      <w:numFmt w:val="decimal"/>
      <w:lvlText w:val="%7."/>
      <w:lvlJc w:val="left"/>
      <w:pPr>
        <w:ind w:left="6660" w:hanging="360"/>
      </w:pPr>
    </w:lvl>
    <w:lvl w:ilvl="7" w:tplc="44090019" w:tentative="1">
      <w:start w:val="1"/>
      <w:numFmt w:val="lowerLetter"/>
      <w:lvlText w:val="%8."/>
      <w:lvlJc w:val="left"/>
      <w:pPr>
        <w:ind w:left="7380" w:hanging="360"/>
      </w:pPr>
    </w:lvl>
    <w:lvl w:ilvl="8" w:tplc="4409001B" w:tentative="1">
      <w:start w:val="1"/>
      <w:numFmt w:val="lowerRoman"/>
      <w:lvlText w:val="%9."/>
      <w:lvlJc w:val="right"/>
      <w:pPr>
        <w:ind w:left="8100" w:hanging="180"/>
      </w:pPr>
    </w:lvl>
  </w:abstractNum>
  <w:abstractNum w:abstractNumId="6" w15:restartNumberingAfterBreak="0">
    <w:nsid w:val="5A361E2E"/>
    <w:multiLevelType w:val="hybridMultilevel"/>
    <w:tmpl w:val="DEB090A0"/>
    <w:lvl w:ilvl="0" w:tplc="D5C44152">
      <w:start w:val="1"/>
      <w:numFmt w:val="lowerRoman"/>
      <w:lvlText w:val="(%1)"/>
      <w:lvlJc w:val="left"/>
      <w:pPr>
        <w:ind w:left="720" w:hanging="360"/>
      </w:pPr>
      <w:rPr>
        <w:rFonts w:hint="default"/>
      </w:rPr>
    </w:lvl>
    <w:lvl w:ilvl="1" w:tplc="44090019">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7" w15:restartNumberingAfterBreak="0">
    <w:nsid w:val="6D4C3A41"/>
    <w:multiLevelType w:val="hybridMultilevel"/>
    <w:tmpl w:val="4082375A"/>
    <w:lvl w:ilvl="0" w:tplc="D5C44152">
      <w:start w:val="1"/>
      <w:numFmt w:val="lowerRoman"/>
      <w:lvlText w:val="(%1)"/>
      <w:lvlJc w:val="left"/>
      <w:pPr>
        <w:ind w:left="720" w:hanging="360"/>
      </w:pPr>
      <w:rPr>
        <w:rFonts w:hint="default"/>
      </w:rPr>
    </w:lvl>
    <w:lvl w:ilvl="1" w:tplc="44090019" w:tentative="1">
      <w:start w:val="1"/>
      <w:numFmt w:val="lowerLetter"/>
      <w:lvlText w:val="%2."/>
      <w:lvlJc w:val="left"/>
      <w:pPr>
        <w:ind w:left="1440" w:hanging="360"/>
      </w:pPr>
    </w:lvl>
    <w:lvl w:ilvl="2" w:tplc="4409001B">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8" w15:restartNumberingAfterBreak="0">
    <w:nsid w:val="6DCE3454"/>
    <w:multiLevelType w:val="hybridMultilevel"/>
    <w:tmpl w:val="6276CB78"/>
    <w:lvl w:ilvl="0" w:tplc="D5C44152">
      <w:start w:val="1"/>
      <w:numFmt w:val="lowerRoman"/>
      <w:lvlText w:val="(%1)"/>
      <w:lvlJc w:val="left"/>
      <w:pPr>
        <w:ind w:left="1854" w:hanging="360"/>
      </w:pPr>
      <w:rPr>
        <w:rFonts w:hint="default"/>
      </w:rPr>
    </w:lvl>
    <w:lvl w:ilvl="1" w:tplc="44090019">
      <w:start w:val="1"/>
      <w:numFmt w:val="lowerLetter"/>
      <w:lvlText w:val="%2."/>
      <w:lvlJc w:val="left"/>
      <w:pPr>
        <w:ind w:left="2574" w:hanging="360"/>
      </w:pPr>
    </w:lvl>
    <w:lvl w:ilvl="2" w:tplc="4409001B" w:tentative="1">
      <w:start w:val="1"/>
      <w:numFmt w:val="lowerRoman"/>
      <w:lvlText w:val="%3."/>
      <w:lvlJc w:val="right"/>
      <w:pPr>
        <w:ind w:left="3294" w:hanging="180"/>
      </w:pPr>
    </w:lvl>
    <w:lvl w:ilvl="3" w:tplc="4409000F" w:tentative="1">
      <w:start w:val="1"/>
      <w:numFmt w:val="decimal"/>
      <w:lvlText w:val="%4."/>
      <w:lvlJc w:val="left"/>
      <w:pPr>
        <w:ind w:left="4014" w:hanging="360"/>
      </w:pPr>
    </w:lvl>
    <w:lvl w:ilvl="4" w:tplc="44090019" w:tentative="1">
      <w:start w:val="1"/>
      <w:numFmt w:val="lowerLetter"/>
      <w:lvlText w:val="%5."/>
      <w:lvlJc w:val="left"/>
      <w:pPr>
        <w:ind w:left="4734" w:hanging="360"/>
      </w:pPr>
    </w:lvl>
    <w:lvl w:ilvl="5" w:tplc="4409001B" w:tentative="1">
      <w:start w:val="1"/>
      <w:numFmt w:val="lowerRoman"/>
      <w:lvlText w:val="%6."/>
      <w:lvlJc w:val="right"/>
      <w:pPr>
        <w:ind w:left="5454" w:hanging="180"/>
      </w:pPr>
    </w:lvl>
    <w:lvl w:ilvl="6" w:tplc="4409000F" w:tentative="1">
      <w:start w:val="1"/>
      <w:numFmt w:val="decimal"/>
      <w:lvlText w:val="%7."/>
      <w:lvlJc w:val="left"/>
      <w:pPr>
        <w:ind w:left="6174" w:hanging="360"/>
      </w:pPr>
    </w:lvl>
    <w:lvl w:ilvl="7" w:tplc="44090019" w:tentative="1">
      <w:start w:val="1"/>
      <w:numFmt w:val="lowerLetter"/>
      <w:lvlText w:val="%8."/>
      <w:lvlJc w:val="left"/>
      <w:pPr>
        <w:ind w:left="6894" w:hanging="360"/>
      </w:pPr>
    </w:lvl>
    <w:lvl w:ilvl="8" w:tplc="4409001B" w:tentative="1">
      <w:start w:val="1"/>
      <w:numFmt w:val="lowerRoman"/>
      <w:lvlText w:val="%9."/>
      <w:lvlJc w:val="right"/>
      <w:pPr>
        <w:ind w:left="7614" w:hanging="180"/>
      </w:pPr>
    </w:lvl>
  </w:abstractNum>
  <w:abstractNum w:abstractNumId="9" w15:restartNumberingAfterBreak="0">
    <w:nsid w:val="6E807A18"/>
    <w:multiLevelType w:val="hybridMultilevel"/>
    <w:tmpl w:val="86086D24"/>
    <w:lvl w:ilvl="0" w:tplc="FC0A974A">
      <w:start w:val="1"/>
      <w:numFmt w:val="lowerLetter"/>
      <w:lvlText w:val="(%1)"/>
      <w:lvlJc w:val="left"/>
      <w:pPr>
        <w:ind w:left="1133" w:hanging="690"/>
      </w:pPr>
      <w:rPr>
        <w:rFonts w:hint="default"/>
      </w:rPr>
    </w:lvl>
    <w:lvl w:ilvl="1" w:tplc="44090019" w:tentative="1">
      <w:start w:val="1"/>
      <w:numFmt w:val="lowerLetter"/>
      <w:lvlText w:val="%2."/>
      <w:lvlJc w:val="left"/>
      <w:pPr>
        <w:ind w:left="1523" w:hanging="360"/>
      </w:pPr>
    </w:lvl>
    <w:lvl w:ilvl="2" w:tplc="4409001B" w:tentative="1">
      <w:start w:val="1"/>
      <w:numFmt w:val="lowerRoman"/>
      <w:lvlText w:val="%3."/>
      <w:lvlJc w:val="right"/>
      <w:pPr>
        <w:ind w:left="2243" w:hanging="180"/>
      </w:pPr>
    </w:lvl>
    <w:lvl w:ilvl="3" w:tplc="4409000F" w:tentative="1">
      <w:start w:val="1"/>
      <w:numFmt w:val="decimal"/>
      <w:lvlText w:val="%4."/>
      <w:lvlJc w:val="left"/>
      <w:pPr>
        <w:ind w:left="2963" w:hanging="360"/>
      </w:pPr>
    </w:lvl>
    <w:lvl w:ilvl="4" w:tplc="44090019" w:tentative="1">
      <w:start w:val="1"/>
      <w:numFmt w:val="lowerLetter"/>
      <w:lvlText w:val="%5."/>
      <w:lvlJc w:val="left"/>
      <w:pPr>
        <w:ind w:left="3683" w:hanging="360"/>
      </w:pPr>
    </w:lvl>
    <w:lvl w:ilvl="5" w:tplc="4409001B" w:tentative="1">
      <w:start w:val="1"/>
      <w:numFmt w:val="lowerRoman"/>
      <w:lvlText w:val="%6."/>
      <w:lvlJc w:val="right"/>
      <w:pPr>
        <w:ind w:left="4403" w:hanging="180"/>
      </w:pPr>
    </w:lvl>
    <w:lvl w:ilvl="6" w:tplc="4409000F" w:tentative="1">
      <w:start w:val="1"/>
      <w:numFmt w:val="decimal"/>
      <w:lvlText w:val="%7."/>
      <w:lvlJc w:val="left"/>
      <w:pPr>
        <w:ind w:left="5123" w:hanging="360"/>
      </w:pPr>
    </w:lvl>
    <w:lvl w:ilvl="7" w:tplc="44090019" w:tentative="1">
      <w:start w:val="1"/>
      <w:numFmt w:val="lowerLetter"/>
      <w:lvlText w:val="%8."/>
      <w:lvlJc w:val="left"/>
      <w:pPr>
        <w:ind w:left="5843" w:hanging="360"/>
      </w:pPr>
    </w:lvl>
    <w:lvl w:ilvl="8" w:tplc="4409001B" w:tentative="1">
      <w:start w:val="1"/>
      <w:numFmt w:val="lowerRoman"/>
      <w:lvlText w:val="%9."/>
      <w:lvlJc w:val="right"/>
      <w:pPr>
        <w:ind w:left="6563" w:hanging="180"/>
      </w:pPr>
    </w:lvl>
  </w:abstractNum>
  <w:abstractNum w:abstractNumId="10" w15:restartNumberingAfterBreak="0">
    <w:nsid w:val="72A45848"/>
    <w:multiLevelType w:val="hybridMultilevel"/>
    <w:tmpl w:val="26CE0F1C"/>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D5C44152">
      <w:start w:val="1"/>
      <w:numFmt w:val="lowerRoman"/>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5B43945"/>
    <w:multiLevelType w:val="hybridMultilevel"/>
    <w:tmpl w:val="B634A10A"/>
    <w:lvl w:ilvl="0" w:tplc="D5C44152">
      <w:start w:val="1"/>
      <w:numFmt w:val="lowerRoman"/>
      <w:lvlText w:val="(%1)"/>
      <w:lvlJc w:val="left"/>
      <w:pPr>
        <w:ind w:left="2160" w:hanging="360"/>
      </w:pPr>
      <w:rPr>
        <w:rFonts w:hint="default"/>
      </w:rPr>
    </w:lvl>
    <w:lvl w:ilvl="1" w:tplc="44090019" w:tentative="1">
      <w:start w:val="1"/>
      <w:numFmt w:val="lowerLetter"/>
      <w:lvlText w:val="%2."/>
      <w:lvlJc w:val="left"/>
      <w:pPr>
        <w:ind w:left="2880" w:hanging="360"/>
      </w:pPr>
    </w:lvl>
    <w:lvl w:ilvl="2" w:tplc="4409001B" w:tentative="1">
      <w:start w:val="1"/>
      <w:numFmt w:val="lowerRoman"/>
      <w:lvlText w:val="%3."/>
      <w:lvlJc w:val="right"/>
      <w:pPr>
        <w:ind w:left="3600" w:hanging="180"/>
      </w:pPr>
    </w:lvl>
    <w:lvl w:ilvl="3" w:tplc="4409000F" w:tentative="1">
      <w:start w:val="1"/>
      <w:numFmt w:val="decimal"/>
      <w:lvlText w:val="%4."/>
      <w:lvlJc w:val="left"/>
      <w:pPr>
        <w:ind w:left="4320" w:hanging="360"/>
      </w:pPr>
    </w:lvl>
    <w:lvl w:ilvl="4" w:tplc="44090019" w:tentative="1">
      <w:start w:val="1"/>
      <w:numFmt w:val="lowerLetter"/>
      <w:lvlText w:val="%5."/>
      <w:lvlJc w:val="left"/>
      <w:pPr>
        <w:ind w:left="5040" w:hanging="360"/>
      </w:pPr>
    </w:lvl>
    <w:lvl w:ilvl="5" w:tplc="4409001B" w:tentative="1">
      <w:start w:val="1"/>
      <w:numFmt w:val="lowerRoman"/>
      <w:lvlText w:val="%6."/>
      <w:lvlJc w:val="right"/>
      <w:pPr>
        <w:ind w:left="5760" w:hanging="180"/>
      </w:pPr>
    </w:lvl>
    <w:lvl w:ilvl="6" w:tplc="4409000F" w:tentative="1">
      <w:start w:val="1"/>
      <w:numFmt w:val="decimal"/>
      <w:lvlText w:val="%7."/>
      <w:lvlJc w:val="left"/>
      <w:pPr>
        <w:ind w:left="6480" w:hanging="360"/>
      </w:pPr>
    </w:lvl>
    <w:lvl w:ilvl="7" w:tplc="44090019" w:tentative="1">
      <w:start w:val="1"/>
      <w:numFmt w:val="lowerLetter"/>
      <w:lvlText w:val="%8."/>
      <w:lvlJc w:val="left"/>
      <w:pPr>
        <w:ind w:left="7200" w:hanging="360"/>
      </w:pPr>
    </w:lvl>
    <w:lvl w:ilvl="8" w:tplc="4409001B" w:tentative="1">
      <w:start w:val="1"/>
      <w:numFmt w:val="lowerRoman"/>
      <w:lvlText w:val="%9."/>
      <w:lvlJc w:val="right"/>
      <w:pPr>
        <w:ind w:left="7920" w:hanging="180"/>
      </w:pPr>
    </w:lvl>
  </w:abstractNum>
  <w:abstractNum w:abstractNumId="12" w15:restartNumberingAfterBreak="0">
    <w:nsid w:val="7D58797D"/>
    <w:multiLevelType w:val="hybridMultilevel"/>
    <w:tmpl w:val="F56A70D0"/>
    <w:lvl w:ilvl="0" w:tplc="D5C44152">
      <w:start w:val="1"/>
      <w:numFmt w:val="lowerRoman"/>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16cid:durableId="952253397">
    <w:abstractNumId w:val="4"/>
  </w:num>
  <w:num w:numId="2" w16cid:durableId="1285234196">
    <w:abstractNumId w:val="1"/>
  </w:num>
  <w:num w:numId="3" w16cid:durableId="1058092031">
    <w:abstractNumId w:val="9"/>
  </w:num>
  <w:num w:numId="4" w16cid:durableId="1305812322">
    <w:abstractNumId w:val="7"/>
  </w:num>
  <w:num w:numId="5" w16cid:durableId="165828223">
    <w:abstractNumId w:val="10"/>
  </w:num>
  <w:num w:numId="6" w16cid:durableId="85735710">
    <w:abstractNumId w:val="8"/>
  </w:num>
  <w:num w:numId="7" w16cid:durableId="13465650">
    <w:abstractNumId w:val="6"/>
  </w:num>
  <w:num w:numId="8" w16cid:durableId="495996235">
    <w:abstractNumId w:val="0"/>
  </w:num>
  <w:num w:numId="9" w16cid:durableId="1221358729">
    <w:abstractNumId w:val="11"/>
  </w:num>
  <w:num w:numId="10" w16cid:durableId="1649628685">
    <w:abstractNumId w:val="12"/>
  </w:num>
  <w:num w:numId="11" w16cid:durableId="1198933247">
    <w:abstractNumId w:val="5"/>
  </w:num>
  <w:num w:numId="12" w16cid:durableId="642083070">
    <w:abstractNumId w:val="2"/>
  </w:num>
  <w:num w:numId="13" w16cid:durableId="4168284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484"/>
    <w:rsid w:val="000C42F5"/>
    <w:rsid w:val="001A1F7C"/>
    <w:rsid w:val="003B54C3"/>
    <w:rsid w:val="006D1A6E"/>
    <w:rsid w:val="006F36C8"/>
    <w:rsid w:val="008613BC"/>
    <w:rsid w:val="0090064F"/>
    <w:rsid w:val="00995318"/>
    <w:rsid w:val="00A034C1"/>
    <w:rsid w:val="00A746A1"/>
    <w:rsid w:val="00B04011"/>
    <w:rsid w:val="00B46484"/>
    <w:rsid w:val="00F73B22"/>
    <w:rsid w:val="00FA1BF6"/>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40730"/>
  <w15:docId w15:val="{22AA0AC2-0AB5-408B-85D0-065C17F66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nhideWhenUsed/>
    <w:rsid w:val="00FA1BF6"/>
    <w:pPr>
      <w:tabs>
        <w:tab w:val="center" w:pos="4513"/>
        <w:tab w:val="right" w:pos="9026"/>
      </w:tabs>
    </w:pPr>
  </w:style>
  <w:style w:type="character" w:customStyle="1" w:styleId="HeaderChar">
    <w:name w:val="Header Char"/>
    <w:basedOn w:val="DefaultParagraphFont"/>
    <w:link w:val="Header"/>
    <w:rsid w:val="00FA1BF6"/>
  </w:style>
  <w:style w:type="table" w:styleId="TableGrid">
    <w:name w:val="Table Grid"/>
    <w:basedOn w:val="TableNormal"/>
    <w:uiPriority w:val="39"/>
    <w:unhideWhenUsed/>
    <w:rsid w:val="00FA1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A1BF6"/>
    <w:pPr>
      <w:tabs>
        <w:tab w:val="center" w:pos="4513"/>
        <w:tab w:val="right" w:pos="9026"/>
      </w:tabs>
    </w:pPr>
  </w:style>
  <w:style w:type="character" w:customStyle="1" w:styleId="FooterChar">
    <w:name w:val="Footer Char"/>
    <w:basedOn w:val="DefaultParagraphFont"/>
    <w:link w:val="Footer"/>
    <w:uiPriority w:val="99"/>
    <w:rsid w:val="00FA1BF6"/>
  </w:style>
  <w:style w:type="paragraph" w:styleId="ListParagraph">
    <w:name w:val="List Paragraph"/>
    <w:basedOn w:val="Normal"/>
    <w:uiPriority w:val="34"/>
    <w:qFormat/>
    <w:rsid w:val="00A034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F9D20-3E43-4CFB-ABCF-5315FE081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Anne Wong - Fusang</cp:lastModifiedBy>
  <cp:revision>9</cp:revision>
  <dcterms:created xsi:type="dcterms:W3CDTF">2023-08-24T08:50:00Z</dcterms:created>
  <dcterms:modified xsi:type="dcterms:W3CDTF">2023-08-30T03:20:00Z</dcterms:modified>
</cp:coreProperties>
</file>